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C554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0"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0A50D787" w:rsidR="004F1422" w:rsidRPr="001A1A0E" w:rsidRDefault="00D30251" w:rsidP="004F142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4970BCDC"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w:t>
            </w:r>
            <w:r w:rsidR="009A7040">
              <w:rPr>
                <w:rFonts w:ascii="Arial" w:hAnsi="Arial" w:cs="Arial"/>
                <w:color w:val="000000"/>
                <w:position w:val="-2"/>
                <w:sz w:val="18"/>
                <w:szCs w:val="18"/>
              </w:rPr>
              <w:t>onudbeni p</w:t>
            </w:r>
            <w:r w:rsidRPr="001A1A0E">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7EB95E09"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383C6304"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w:t>
            </w:r>
            <w:r w:rsidR="0005031F">
              <w:rPr>
                <w:rFonts w:ascii="Arial" w:hAnsi="Arial" w:cs="Arial"/>
                <w:color w:val="000000"/>
                <w:position w:val="-2"/>
                <w:sz w:val="18"/>
                <w:szCs w:val="18"/>
              </w:rPr>
              <w:t>r</w:t>
            </w:r>
            <w:r>
              <w:rPr>
                <w:rFonts w:ascii="Arial" w:hAnsi="Arial" w:cs="Arial"/>
                <w:color w:val="000000"/>
                <w:position w:val="-2"/>
                <w:sz w:val="18"/>
                <w:szCs w:val="18"/>
              </w:rPr>
              <w:t>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CF6ECB3"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w:t>
            </w:r>
            <w:r w:rsidR="000B0EB3" w:rsidRPr="005A698B">
              <w:rPr>
                <w:rFonts w:ascii="Arial" w:hAnsi="Arial" w:cs="Arial"/>
                <w:i/>
                <w:sz w:val="16"/>
                <w:szCs w:val="16"/>
              </w:rPr>
              <w:t xml:space="preserve">(Obr. </w:t>
            </w:r>
            <w:r w:rsidR="000B0EB3">
              <w:rPr>
                <w:rFonts w:ascii="Arial" w:hAnsi="Arial" w:cs="Arial"/>
                <w:i/>
                <w:sz w:val="16"/>
                <w:szCs w:val="16"/>
              </w:rPr>
              <w:t>ESPD</w:t>
            </w:r>
            <w:r w:rsidR="000B0EB3" w:rsidRPr="005A698B">
              <w:rPr>
                <w:rFonts w:ascii="Arial" w:hAnsi="Arial" w:cs="Arial"/>
                <w:i/>
                <w:sz w:val="16"/>
                <w:szCs w:val="16"/>
              </w:rPr>
              <w:t>) soglaša</w:t>
            </w:r>
            <w:r w:rsidR="000B0EB3">
              <w:rPr>
                <w:rFonts w:ascii="Arial" w:hAnsi="Arial" w:cs="Arial"/>
                <w:i/>
                <w:sz w:val="16"/>
                <w:szCs w:val="16"/>
              </w:rPr>
              <w:t>,</w:t>
            </w:r>
            <w:r w:rsidR="000B0EB3" w:rsidRPr="005A698B">
              <w:rPr>
                <w:rFonts w:ascii="Arial" w:hAnsi="Arial" w:cs="Arial"/>
                <w:i/>
                <w:sz w:val="16"/>
                <w:szCs w:val="16"/>
              </w:rPr>
              <w:t xml:space="preserve"> </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211F29" w:rsidRPr="001A1A0E" w14:paraId="41C39E0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4060" w14:textId="0787C5BB"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879A5" w14:textId="04482893" w:rsidR="00211F29" w:rsidRDefault="00211F29" w:rsidP="00211F29">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9371D" w14:textId="77777777"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DF6F75" w14:textId="16D437B8" w:rsidR="00211F29" w:rsidRPr="005A698B" w:rsidRDefault="00211F29" w:rsidP="00211F29">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(Obr. </w:t>
            </w:r>
            <w:r>
              <w:rPr>
                <w:rFonts w:ascii="Arial" w:hAnsi="Arial" w:cs="Arial"/>
                <w:i/>
                <w:sz w:val="16"/>
                <w:szCs w:val="16"/>
              </w:rPr>
              <w:t>ESPD</w:t>
            </w:r>
            <w:r w:rsidRPr="005A698B">
              <w:rPr>
                <w:rFonts w:ascii="Arial" w:hAnsi="Arial" w:cs="Arial"/>
                <w:i/>
                <w:sz w:val="16"/>
                <w:szCs w:val="16"/>
              </w:rPr>
              <w:t>) soglaša</w:t>
            </w:r>
            <w:r>
              <w:rPr>
                <w:rFonts w:ascii="Arial" w:hAnsi="Arial" w:cs="Arial"/>
                <w:i/>
                <w:sz w:val="16"/>
                <w:szCs w:val="16"/>
              </w:rPr>
              <w:t>,</w:t>
            </w:r>
            <w:r w:rsidRPr="005A698B">
              <w:rPr>
                <w:rFonts w:ascii="Arial" w:hAnsi="Arial" w:cs="Arial"/>
                <w:i/>
                <w:sz w:val="16"/>
                <w:szCs w:val="16"/>
              </w:rPr>
              <w:t xml:space="preserve">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Pr>
                <w:rFonts w:ascii="Arial" w:hAnsi="Arial" w:cs="Arial"/>
                <w:i/>
                <w:sz w:val="16"/>
                <w:szCs w:val="16"/>
              </w:rPr>
              <w:t>.</w:t>
            </w:r>
            <w:r w:rsidRPr="005A698B">
              <w:rPr>
                <w:rFonts w:ascii="Arial" w:hAnsi="Arial" w:cs="Arial"/>
                <w:i/>
                <w:sz w:val="16"/>
                <w:szCs w:val="16"/>
              </w:rPr>
              <w:t xml:space="preserve"> kavcijsko zavarovanje, izvršljivo na prvi poziv) 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,00 %) pogodbene vrednosti, vključno z DDV.</w:t>
            </w:r>
          </w:p>
        </w:tc>
      </w:tr>
      <w:tr w:rsidR="0005031F" w:rsidRPr="001A1A0E" w14:paraId="13B80660"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9AD10" w14:textId="7A6313E4"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14623" w14:textId="0FD22FB5"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85B5E" w14:textId="77777777" w:rsidR="0005031F" w:rsidRDefault="0005031F" w:rsidP="0005031F">
            <w:pPr>
              <w:spacing w:before="135" w:after="0"/>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A2C61FC" w14:textId="6CE5FF5C"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05031F" w:rsidRPr="001A1A0E" w14:paraId="38D213F7"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3E5C4" w14:textId="628F2F3E" w:rsidR="0005031F" w:rsidRDefault="0005031F" w:rsidP="00156B9A">
            <w:pPr>
              <w:rPr>
                <w:rFonts w:ascii="Arial" w:hAnsi="Arial" w:cs="Arial"/>
                <w:color w:val="000000"/>
                <w:position w:val="-2"/>
                <w:sz w:val="18"/>
                <w:szCs w:val="18"/>
              </w:rPr>
            </w:pPr>
            <w:r>
              <w:rPr>
                <w:rFonts w:ascii="Arial" w:hAnsi="Arial" w:cs="Arial"/>
                <w:color w:val="000000"/>
                <w:position w:val="-2"/>
                <w:sz w:val="18"/>
                <w:szCs w:val="18"/>
              </w:rPr>
              <w:t>1</w:t>
            </w:r>
            <w:r w:rsidR="00211F29">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255F5" w14:textId="03C5AF73" w:rsidR="0005031F" w:rsidRDefault="0005031F" w:rsidP="005A698B">
            <w:pPr>
              <w:rPr>
                <w:rFonts w:ascii="Arial" w:hAnsi="Arial" w:cs="Arial"/>
                <w:color w:val="000000"/>
                <w:position w:val="-2"/>
                <w:sz w:val="18"/>
                <w:szCs w:val="18"/>
              </w:rPr>
            </w:pPr>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E233C" w14:textId="77777777" w:rsidR="004F4B8E" w:rsidRDefault="004F4B8E" w:rsidP="004F4B8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14:paraId="0A389C55" w14:textId="4EA0D73E" w:rsidR="0005031F" w:rsidRDefault="0005031F" w:rsidP="000503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lastRenderedPageBreak/>
              <w:t>Obrazec</w:t>
            </w:r>
            <w:r w:rsidRPr="00D45137">
              <w:rPr>
                <w:rFonts w:ascii="Arial" w:hAnsi="Arial" w:cs="Arial"/>
                <w:color w:val="000000"/>
                <w:position w:val="-2"/>
                <w:sz w:val="18"/>
                <w:szCs w:val="18"/>
                <w:u w:val="single"/>
              </w:rPr>
              <w:t xml:space="preserve"> ponudnik naloži v aplikacijo e-Oddaja v razdelek »Drugi dokumenti«.</w:t>
            </w:r>
          </w:p>
        </w:tc>
      </w:tr>
      <w:tr w:rsidR="00E50BA2" w:rsidRPr="001A1A0E" w14:paraId="6E71F188"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F0361" w14:textId="65FE4C8C" w:rsidR="00E50BA2" w:rsidRDefault="00E50BA2" w:rsidP="00E50BA2">
            <w:pPr>
              <w:rPr>
                <w:rFonts w:ascii="Arial" w:hAnsi="Arial" w:cs="Arial"/>
                <w:color w:val="000000"/>
                <w:position w:val="-2"/>
                <w:sz w:val="18"/>
                <w:szCs w:val="18"/>
              </w:rPr>
            </w:pPr>
            <w:r>
              <w:rPr>
                <w:rFonts w:ascii="Arial" w:hAnsi="Arial" w:cs="Arial"/>
                <w:color w:val="000000"/>
                <w:position w:val="-2"/>
                <w:sz w:val="18"/>
                <w:szCs w:val="18"/>
              </w:rPr>
              <w:lastRenderedPageBreak/>
              <w:t>1</w:t>
            </w:r>
            <w:r w:rsidR="00211F29">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181A6" w14:textId="2DEC327A" w:rsidR="00E50BA2" w:rsidRDefault="00E50BA2" w:rsidP="00E50BA2">
            <w:pPr>
              <w:rPr>
                <w:rFonts w:ascii="Arial" w:hAnsi="Arial" w:cs="Arial"/>
                <w:color w:val="000000"/>
                <w:position w:val="-2"/>
                <w:sz w:val="18"/>
                <w:szCs w:val="18"/>
              </w:rPr>
            </w:pPr>
            <w:r w:rsidRPr="008C36E4">
              <w:rPr>
                <w:rFonts w:ascii="Arial" w:eastAsia="Calibri" w:hAnsi="Arial" w:cs="Arial"/>
                <w:sz w:val="18"/>
                <w:szCs w:val="18"/>
                <w:lang w:eastAsia="sl-SI"/>
              </w:rPr>
              <w:t>Izjav</w:t>
            </w:r>
            <w:r>
              <w:rPr>
                <w:rFonts w:ascii="Arial" w:eastAsia="Calibri" w:hAnsi="Arial" w:cs="Arial"/>
                <w:sz w:val="18"/>
                <w:szCs w:val="18"/>
                <w:lang w:eastAsia="sl-SI"/>
              </w:rPr>
              <w:t>a</w:t>
            </w:r>
            <w:r w:rsidRPr="008C36E4">
              <w:rPr>
                <w:rFonts w:ascii="Arial" w:eastAsia="Calibri" w:hAnsi="Arial" w:cs="Arial"/>
                <w:sz w:val="18"/>
                <w:szCs w:val="18"/>
                <w:lang w:eastAsia="sl-SI"/>
              </w:rPr>
              <w:t xml:space="preserve"> o izpolnjevanju zahtev Uredbe o zelenem javnem</w:t>
            </w:r>
            <w:r w:rsidR="00521903">
              <w:rPr>
                <w:rFonts w:ascii="Arial" w:eastAsia="Calibri" w:hAnsi="Arial" w:cs="Arial"/>
                <w:sz w:val="18"/>
                <w:szCs w:val="18"/>
                <w:lang w:eastAsia="sl-SI"/>
              </w:rPr>
              <w:t xml:space="preserve"> naročanju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4EBF4" w14:textId="77777777" w:rsidR="00E50BA2" w:rsidRDefault="00E50BA2" w:rsidP="00E50BA2">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6F775E0" w14:textId="156CBF5E" w:rsidR="00E50BA2" w:rsidRDefault="00E50BA2" w:rsidP="00E50BA2">
            <w:pPr>
              <w:spacing w:before="135" w:after="135"/>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E50BA2">
            <w:pPr>
              <w:spacing w:after="0"/>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542323FD" w:rsidR="00130DF2" w:rsidRDefault="00E50BA2" w:rsidP="004F1422">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25703741" w:rsidR="00156B9A" w:rsidRDefault="00156B9A" w:rsidP="00E50BA2">
            <w:pPr>
              <w:spacing w:after="0"/>
              <w:rPr>
                <w:rFonts w:ascii="Arial" w:hAnsi="Arial" w:cs="Arial"/>
                <w:color w:val="000000"/>
                <w:position w:val="-2"/>
                <w:sz w:val="18"/>
                <w:szCs w:val="18"/>
              </w:rPr>
            </w:pPr>
            <w:r w:rsidRPr="00051B2B">
              <w:rPr>
                <w:rFonts w:ascii="Arial" w:hAnsi="Arial" w:cs="Arial"/>
                <w:position w:val="-2"/>
                <w:sz w:val="18"/>
                <w:szCs w:val="18"/>
              </w:rPr>
              <w:t>Priloga</w:t>
            </w:r>
            <w:r w:rsidR="008E7DBA">
              <w:rPr>
                <w:rFonts w:ascii="Arial" w:hAnsi="Arial" w:cs="Arial"/>
                <w:position w:val="-2"/>
                <w:sz w:val="18"/>
                <w:szCs w:val="18"/>
              </w:rPr>
              <w:t>/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CA09B" w14:textId="77777777" w:rsidR="00AD2014" w:rsidRDefault="006B1E42" w:rsidP="006B1E42">
            <w:pPr>
              <w:spacing w:after="0" w:line="260" w:lineRule="exact"/>
              <w:jc w:val="both"/>
              <w:rPr>
                <w:rFonts w:ascii="Arial" w:hAnsi="Arial" w:cs="Arial"/>
                <w:sz w:val="18"/>
                <w:szCs w:val="18"/>
              </w:rPr>
            </w:pPr>
            <w:r w:rsidRPr="00110D39">
              <w:rPr>
                <w:rFonts w:ascii="Arial" w:hAnsi="Arial" w:cs="Arial"/>
                <w:sz w:val="18"/>
                <w:szCs w:val="18"/>
              </w:rPr>
              <w:t xml:space="preserve">Lastna ponudnikova specifikacija ponujene opreme </w:t>
            </w:r>
            <w:r w:rsidRPr="00BB260B">
              <w:rPr>
                <w:rFonts w:ascii="Arial" w:hAnsi="Arial" w:cs="Arial"/>
                <w:b/>
                <w:bCs/>
                <w:sz w:val="18"/>
                <w:szCs w:val="18"/>
                <w:u w:val="single"/>
              </w:rPr>
              <w:t>(z navedbo vseh posameznih sestavin ponujene opreme</w:t>
            </w:r>
            <w:r w:rsidR="005C52F6" w:rsidRPr="00BB260B">
              <w:rPr>
                <w:rFonts w:ascii="Arial" w:hAnsi="Arial" w:cs="Arial"/>
                <w:b/>
                <w:bCs/>
                <w:sz w:val="18"/>
                <w:szCs w:val="18"/>
                <w:u w:val="single"/>
              </w:rPr>
              <w:t xml:space="preserve"> </w:t>
            </w:r>
            <w:r w:rsidRPr="00BB260B">
              <w:rPr>
                <w:rFonts w:ascii="Arial" w:hAnsi="Arial" w:cs="Arial"/>
                <w:b/>
                <w:bCs/>
                <w:sz w:val="18"/>
                <w:szCs w:val="18"/>
                <w:u w:val="single"/>
              </w:rPr>
              <w:t>in nazivom proizvajalca opreme)</w:t>
            </w:r>
            <w:r w:rsidRPr="00110D39">
              <w:rPr>
                <w:rFonts w:ascii="Arial" w:hAnsi="Arial" w:cs="Arial"/>
                <w:sz w:val="18"/>
                <w:szCs w:val="18"/>
              </w:rPr>
              <w:t xml:space="preserve"> </w:t>
            </w:r>
          </w:p>
          <w:p w14:paraId="7ADD445F" w14:textId="77777777" w:rsidR="00AD2014" w:rsidRDefault="00AD2014" w:rsidP="006B1E42">
            <w:pPr>
              <w:spacing w:after="0" w:line="260" w:lineRule="exact"/>
              <w:jc w:val="both"/>
              <w:rPr>
                <w:rFonts w:ascii="Arial" w:hAnsi="Arial" w:cs="Arial"/>
                <w:sz w:val="18"/>
                <w:szCs w:val="18"/>
              </w:rPr>
            </w:pPr>
          </w:p>
          <w:p w14:paraId="48A58359" w14:textId="359A488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5B19EF4" w:rsidR="00393349" w:rsidRPr="00AD2014" w:rsidRDefault="006B1E42" w:rsidP="00E50BA2">
            <w:pPr>
              <w:pStyle w:val="Pripombabesedilo"/>
              <w:spacing w:after="0"/>
              <w:rPr>
                <w:rFonts w:ascii="Arial" w:hAnsi="Arial" w:cs="Arial"/>
                <w:sz w:val="18"/>
                <w:szCs w:val="18"/>
              </w:rPr>
            </w:pPr>
            <w:r w:rsidRPr="00AD2014">
              <w:rPr>
                <w:rFonts w:ascii="Arial" w:hAnsi="Arial" w:cs="Arial"/>
                <w:sz w:val="18"/>
                <w:szCs w:val="18"/>
              </w:rPr>
              <w:t>Prospektna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1FD93F4D" w:rsidR="006B1E42" w:rsidRDefault="00AD2014"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Priloženo v ponudbi.</w:t>
            </w:r>
          </w:p>
          <w:p w14:paraId="71108550" w14:textId="6351069A" w:rsidR="00156B9A" w:rsidRDefault="00E50BA2" w:rsidP="00156B9A">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E50BA2" w:rsidRPr="001A1A0E" w14:paraId="232E72A5"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09AEA" w14:textId="64E61952" w:rsidR="00E50BA2" w:rsidRPr="001A1A0E" w:rsidRDefault="00E50BA2" w:rsidP="00E50BA2">
            <w:pPr>
              <w:spacing w:after="0"/>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3F6A0" w14:textId="0E206DE7" w:rsidR="00E50BA2" w:rsidRPr="001A1A0E" w:rsidRDefault="00E50BA2" w:rsidP="00E50BA2">
            <w:pPr>
              <w:spacing w:after="0"/>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in popis opreme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8D31F" w14:textId="77777777" w:rsidR="00E50BA2" w:rsidRDefault="00E50BA2" w:rsidP="00C55476">
            <w:pPr>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Izpolnjeno, podpisano in žigosano</w:t>
            </w:r>
          </w:p>
          <w:p w14:paraId="00D91605" w14:textId="3D882A72" w:rsidR="00E50BA2" w:rsidRDefault="00E50BA2" w:rsidP="00E50BA2">
            <w:pPr>
              <w:spacing w:before="135" w:after="135"/>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dokazilo</w:t>
            </w:r>
            <w:r w:rsidRPr="00A2470C">
              <w:rPr>
                <w:sz w:val="18"/>
                <w:szCs w:val="18"/>
              </w:rPr>
              <w:t xml:space="preserve"> naloži v razdelek »Druge priloge«.</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E50BA2">
            <w:pPr>
              <w:spacing w:after="0"/>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21CAFC21" w:rsidR="00156B9A" w:rsidRPr="00EE53D3" w:rsidRDefault="00EE53D3" w:rsidP="00E50BA2">
            <w:pPr>
              <w:spacing w:after="0"/>
              <w:jc w:val="both"/>
              <w:rPr>
                <w:rFonts w:ascii="Arial" w:hAnsi="Arial" w:cs="Arial"/>
                <w:position w:val="-2"/>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BA46DAE" w:rsidR="00156B9A" w:rsidRPr="001A1A0E" w:rsidRDefault="00E50BA2" w:rsidP="00B25F47">
            <w:pPr>
              <w:spacing w:before="135" w:after="135"/>
              <w:jc w:val="both"/>
              <w:textAlignment w:val="center"/>
            </w:pPr>
            <w:r w:rsidRPr="00A2470C">
              <w:rPr>
                <w:sz w:val="18"/>
                <w:szCs w:val="18"/>
              </w:rPr>
              <w:t xml:space="preserve">Ponudnik v informacijskem sistemu e-JN </w:t>
            </w:r>
            <w:r>
              <w:rPr>
                <w:sz w:val="18"/>
                <w:szCs w:val="18"/>
              </w:rPr>
              <w:t>vzorec</w:t>
            </w:r>
            <w:r w:rsidRPr="00A2470C">
              <w:rPr>
                <w:sz w:val="18"/>
                <w:szCs w:val="18"/>
              </w:rPr>
              <w:t xml:space="preserve"> naloži v razdelek »Druge priloge«.</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4F7CD8CD"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C55476" w:rsidRPr="00C55476">
        <w:rPr>
          <w:rFonts w:ascii="Arial" w:hAnsi="Arial" w:cs="Arial"/>
          <w:bCs/>
          <w:sz w:val="18"/>
          <w:szCs w:val="18"/>
        </w:rPr>
        <w:t xml:space="preserve">Nakup stolov in sedežnih sestavov za potrebe </w:t>
      </w:r>
      <w:r w:rsidR="00C55476" w:rsidRPr="00C55476">
        <w:rPr>
          <w:rFonts w:ascii="Arial" w:eastAsia="Times New Roman" w:hAnsi="Arial" w:cs="Arial"/>
          <w:bCs/>
          <w:sz w:val="18"/>
          <w:szCs w:val="18"/>
          <w:lang w:eastAsia="sl-SI"/>
        </w:rPr>
        <w:t>Centra odličnosti za raziskave in inovacije na področju obnovljivih materialov in zdravega bivanjskega okolja</w:t>
      </w:r>
      <w:r w:rsidR="004F4B8E">
        <w:rPr>
          <w:rFonts w:ascii="Arial" w:hAnsi="Arial" w:cs="Arial"/>
          <w:color w:val="222222"/>
          <w:sz w:val="18"/>
          <w:szCs w:val="18"/>
          <w:shd w:val="clear" w:color="auto" w:fill="FFFFFF"/>
        </w:rPr>
        <w:t xml:space="preserve">« </w:t>
      </w:r>
      <w:r w:rsidR="004F1422">
        <w:rPr>
          <w:rFonts w:ascii="Arial" w:hAnsi="Arial" w:cs="Arial"/>
          <w:color w:val="000000"/>
          <w:sz w:val="18"/>
          <w:szCs w:val="18"/>
        </w:rPr>
        <w:t>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7E23D8">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7E23D8">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7E23D8">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7E23D8">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6D8DB88C" w14:textId="73675815" w:rsidR="004F1422" w:rsidRPr="00F10B1B" w:rsidRDefault="00E229F8" w:rsidP="00E229F8">
      <w:pPr>
        <w:spacing w:before="225" w:after="225" w:line="240" w:lineRule="auto"/>
        <w:jc w:val="both"/>
        <w:rPr>
          <w:rFonts w:ascii="Arial" w:hAnsi="Arial" w:cs="Arial"/>
          <w:sz w:val="18"/>
          <w:szCs w:val="18"/>
        </w:rPr>
      </w:pPr>
      <w:r>
        <w:rPr>
          <w:rFonts w:ascii="Arial" w:hAnsi="Arial" w:cs="Arial"/>
          <w:sz w:val="18"/>
          <w:szCs w:val="18"/>
        </w:rPr>
        <w:tab/>
      </w:r>
      <w:r w:rsidR="00130DF2">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EAA3BE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materialni stroški</w:t>
      </w:r>
      <w:r w:rsidR="00C55476">
        <w:rPr>
          <w:rFonts w:ascii="Arial" w:hAnsi="Arial" w:cs="Arial"/>
          <w:sz w:val="18"/>
          <w:szCs w:val="18"/>
        </w:rPr>
        <w:t xml:space="preserve"> </w:t>
      </w:r>
      <w:r w:rsidR="005F1D40">
        <w:rPr>
          <w:rFonts w:ascii="Arial" w:hAnsi="Arial" w:cs="Arial"/>
          <w:sz w:val="18"/>
          <w:szCs w:val="18"/>
        </w:rPr>
        <w:t xml:space="preserve">in </w:t>
      </w:r>
      <w:r w:rsidRPr="00F10B1B">
        <w:rPr>
          <w:rFonts w:ascii="Arial" w:hAnsi="Arial" w:cs="Arial"/>
          <w:sz w:val="18"/>
          <w:szCs w:val="18"/>
        </w:rPr>
        <w:t xml:space="preserve">ostali stroški, ki vplivajo na izračun,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5EAB0780"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p>
    <w:p w14:paraId="76B4DBA0" w14:textId="555CD2DF" w:rsidR="00130DF2" w:rsidRDefault="00600037" w:rsidP="00130DF2">
      <w:pPr>
        <w:spacing w:before="225" w:after="225"/>
        <w:jc w:val="both"/>
        <w:rPr>
          <w:rFonts w:ascii="Arial" w:hAnsi="Arial" w:cs="Arial"/>
          <w:color w:val="000000"/>
          <w:sz w:val="18"/>
          <w:szCs w:val="18"/>
        </w:rPr>
      </w:pPr>
      <w:r>
        <w:rPr>
          <w:rFonts w:ascii="Arial" w:hAnsi="Arial" w:cs="Arial"/>
          <w:color w:val="000000"/>
          <w:sz w:val="18"/>
          <w:szCs w:val="18"/>
        </w:rPr>
        <w:t>Izvajalec</w:t>
      </w:r>
      <w:r w:rsidR="00130DF2">
        <w:rPr>
          <w:rFonts w:ascii="Arial" w:hAnsi="Arial" w:cs="Arial"/>
          <w:color w:val="000000"/>
          <w:sz w:val="18"/>
          <w:szCs w:val="18"/>
        </w:rPr>
        <w:t xml:space="preserve"> izstavi račun naročniku po uspešno opravljeni dobavi opreme</w:t>
      </w:r>
      <w:r w:rsidR="00C55476">
        <w:rPr>
          <w:rFonts w:ascii="Arial" w:hAnsi="Arial" w:cs="Arial"/>
          <w:color w:val="000000"/>
          <w:sz w:val="18"/>
          <w:szCs w:val="18"/>
        </w:rPr>
        <w:t xml:space="preserve"> oz. opravljenih vseh pogodbenih obveznosti</w:t>
      </w:r>
      <w:r w:rsidR="00130DF2">
        <w:rPr>
          <w:rFonts w:ascii="Arial" w:hAnsi="Arial" w:cs="Arial"/>
          <w:color w:val="000000"/>
          <w:sz w:val="18"/>
          <w:szCs w:val="18"/>
        </w:rPr>
        <w:t>.</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lastRenderedPageBreak/>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1AADEDA0" w14:textId="77777777" w:rsidR="005F1B4A" w:rsidRPr="00EE3557" w:rsidRDefault="004F1422" w:rsidP="005F1B4A">
      <w:pPr>
        <w:spacing w:after="0"/>
        <w:jc w:val="right"/>
        <w:rPr>
          <w:rFonts w:ascii="Arial" w:hAnsi="Arial" w:cs="Arial"/>
          <w:sz w:val="18"/>
          <w:szCs w:val="18"/>
        </w:rPr>
      </w:pPr>
      <w:r>
        <w:rPr>
          <w:rFonts w:ascii="Arial" w:hAnsi="Arial" w:cs="Arial"/>
          <w:color w:val="000000"/>
          <w:sz w:val="18"/>
          <w:szCs w:val="18"/>
        </w:rPr>
        <w:lastRenderedPageBreak/>
        <w:t> </w:t>
      </w:r>
      <w:r w:rsidR="005F1B4A" w:rsidRPr="00EE3557">
        <w:rPr>
          <w:rFonts w:ascii="Arial" w:hAnsi="Arial" w:cs="Arial"/>
          <w:sz w:val="18"/>
          <w:szCs w:val="18"/>
        </w:rPr>
        <w:t>Obrazec št.</w:t>
      </w:r>
      <w:r w:rsidR="005F1B4A">
        <w:rPr>
          <w:rFonts w:ascii="Arial" w:hAnsi="Arial" w:cs="Arial"/>
          <w:sz w:val="18"/>
          <w:szCs w:val="18"/>
        </w:rPr>
        <w:t xml:space="preserve"> 2</w:t>
      </w:r>
    </w:p>
    <w:p w14:paraId="1D81DE0E" w14:textId="77777777" w:rsidR="005F1B4A" w:rsidRPr="00FA580C" w:rsidRDefault="005F1B4A" w:rsidP="005F1B4A">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1A308B24" w14:textId="77777777" w:rsidR="005F1B4A" w:rsidRDefault="005F1B4A" w:rsidP="005F1B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5356A591" w14:textId="77777777" w:rsidR="005F1B4A" w:rsidRDefault="005F1B4A" w:rsidP="005F1B4A">
      <w:pPr>
        <w:jc w:val="both"/>
        <w:rPr>
          <w:rFonts w:ascii="Arial" w:hAnsi="Arial" w:cs="Arial"/>
          <w:color w:val="000000"/>
          <w:sz w:val="18"/>
          <w:szCs w:val="18"/>
        </w:rPr>
      </w:pPr>
    </w:p>
    <w:p w14:paraId="3E1A7C13" w14:textId="1CAABE86" w:rsidR="005F1B4A" w:rsidRPr="001C351B" w:rsidRDefault="005F1B4A" w:rsidP="005F1B4A">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211F29">
        <w:rPr>
          <w:rFonts w:ascii="Arial" w:hAnsi="Arial" w:cs="Arial"/>
          <w:color w:val="000000"/>
          <w:sz w:val="18"/>
          <w:szCs w:val="18"/>
        </w:rPr>
        <w:t>»</w:t>
      </w:r>
      <w:r w:rsidR="00C55476" w:rsidRPr="00C55476">
        <w:rPr>
          <w:rFonts w:ascii="Arial" w:hAnsi="Arial" w:cs="Arial"/>
          <w:bCs/>
          <w:sz w:val="18"/>
          <w:szCs w:val="18"/>
        </w:rPr>
        <w:t xml:space="preserve">Nakup stolov in sedežnih sestavov za potrebe </w:t>
      </w:r>
      <w:r w:rsidR="00C55476" w:rsidRPr="00C55476">
        <w:rPr>
          <w:rFonts w:ascii="Arial" w:eastAsia="Times New Roman" w:hAnsi="Arial" w:cs="Arial"/>
          <w:bCs/>
          <w:sz w:val="18"/>
          <w:szCs w:val="18"/>
          <w:lang w:eastAsia="sl-SI"/>
        </w:rPr>
        <w:t>Centra odličnosti za raziskave in inovacije na področju obnovljivih materialov in zdravega bivanjskega okolja</w:t>
      </w:r>
      <w:r w:rsidR="00211F29">
        <w:rPr>
          <w:rFonts w:ascii="Arial" w:hAnsi="Arial" w:cs="Arial"/>
          <w:color w:val="222222"/>
          <w:sz w:val="18"/>
          <w:szCs w:val="18"/>
          <w:shd w:val="clear" w:color="auto" w:fill="FFFFFF"/>
        </w:rPr>
        <w:t xml:space="preserve">« </w:t>
      </w:r>
      <w:r w:rsidRPr="001C351B">
        <w:rPr>
          <w:rFonts w:ascii="Arial" w:hAnsi="Arial" w:cs="Arial"/>
          <w:color w:val="000000"/>
          <w:sz w:val="18"/>
          <w:szCs w:val="18"/>
        </w:rPr>
        <w:t xml:space="preserve">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1916BAEC" w14:textId="77777777" w:rsidR="005F1B4A" w:rsidRPr="001C351B" w:rsidRDefault="005F1B4A" w:rsidP="005F1B4A">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5F1B4A" w:rsidRPr="001C351B" w14:paraId="0F096AF9"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0DB74B"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D7DA1" w14:textId="77777777" w:rsidR="005F1B4A" w:rsidRPr="001C351B" w:rsidRDefault="005F1B4A" w:rsidP="000334F0">
            <w:pPr>
              <w:rPr>
                <w:rFonts w:ascii="Arial" w:hAnsi="Arial" w:cs="Arial"/>
                <w:sz w:val="18"/>
                <w:szCs w:val="18"/>
              </w:rPr>
            </w:pPr>
          </w:p>
        </w:tc>
      </w:tr>
      <w:tr w:rsidR="005F1B4A" w:rsidRPr="001C351B" w14:paraId="1599C100" w14:textId="77777777" w:rsidTr="000334F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5991FE" w14:textId="77777777" w:rsidR="005F1B4A" w:rsidRPr="001C351B" w:rsidRDefault="005F1B4A" w:rsidP="000334F0">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2BEAD" w14:textId="77777777" w:rsidR="005F1B4A" w:rsidRPr="001C351B" w:rsidRDefault="005F1B4A" w:rsidP="000334F0">
            <w:pPr>
              <w:rPr>
                <w:rFonts w:ascii="Arial" w:hAnsi="Arial" w:cs="Arial"/>
                <w:sz w:val="18"/>
                <w:szCs w:val="18"/>
              </w:rPr>
            </w:pPr>
          </w:p>
        </w:tc>
      </w:tr>
    </w:tbl>
    <w:p w14:paraId="468DE1C9" w14:textId="77777777" w:rsidR="005F1B4A" w:rsidRPr="001C351B" w:rsidRDefault="005F1B4A" w:rsidP="005F1B4A">
      <w:pPr>
        <w:rPr>
          <w:sz w:val="18"/>
          <w:szCs w:val="18"/>
        </w:rPr>
      </w:pPr>
    </w:p>
    <w:p w14:paraId="6FB70480" w14:textId="02BC0580" w:rsidR="00211F29" w:rsidRDefault="00211F29" w:rsidP="00211F29">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 xml:space="preserve">II. </w:t>
      </w:r>
      <w:r w:rsidR="009A7040" w:rsidRPr="009A7040">
        <w:rPr>
          <w:rFonts w:ascii="Arial" w:hAnsi="Arial" w:cs="Arial"/>
          <w:b/>
          <w:iCs/>
          <w:color w:val="000000"/>
          <w:sz w:val="18"/>
          <w:szCs w:val="18"/>
        </w:rPr>
        <w:t>Ponudbena cena</w:t>
      </w:r>
      <w:r w:rsidR="009A7040">
        <w:rPr>
          <w:rFonts w:ascii="Arial" w:hAnsi="Arial" w:cs="Arial"/>
          <w:b/>
          <w:iCs/>
          <w:color w:val="000000"/>
          <w:sz w:val="18"/>
          <w:szCs w:val="18"/>
        </w:rPr>
        <w:t xml:space="preserve"> </w:t>
      </w:r>
      <w:r w:rsidR="009A7040" w:rsidRPr="009A7040">
        <w:rPr>
          <w:rFonts w:ascii="Arial" w:hAnsi="Arial" w:cs="Arial"/>
          <w:b/>
          <w:iCs/>
          <w:color w:val="808080" w:themeColor="background1" w:themeShade="80"/>
          <w:sz w:val="18"/>
          <w:szCs w:val="18"/>
        </w:rPr>
        <w:t>(</w:t>
      </w:r>
      <w:r w:rsidR="009A7040" w:rsidRPr="009A7040">
        <w:rPr>
          <w:rFonts w:ascii="Arial" w:hAnsi="Arial" w:cs="Arial"/>
          <w:b/>
          <w:i/>
          <w:color w:val="808080" w:themeColor="background1" w:themeShade="80"/>
          <w:sz w:val="18"/>
          <w:szCs w:val="18"/>
        </w:rPr>
        <w:t>se navede na dve decimalni mesti natančno</w:t>
      </w:r>
      <w:r w:rsidR="009A7040" w:rsidRPr="009A7040">
        <w:rPr>
          <w:rFonts w:ascii="Arial" w:hAnsi="Arial" w:cs="Arial"/>
          <w:b/>
          <w:iCs/>
          <w:color w:val="808080" w:themeColor="background1" w:themeShade="80"/>
          <w:sz w:val="18"/>
          <w:szCs w:val="18"/>
        </w:rPr>
        <w:t>)</w:t>
      </w:r>
      <w:r w:rsidR="009A7040" w:rsidRPr="009A7040">
        <w:rPr>
          <w:rFonts w:ascii="Arial" w:hAnsi="Arial" w:cs="Arial"/>
          <w:b/>
          <w:iCs/>
          <w:sz w:val="18"/>
          <w:szCs w:val="18"/>
        </w:rPr>
        <w:t>:</w:t>
      </w:r>
    </w:p>
    <w:p w14:paraId="24D8F9F0" w14:textId="0E83CFF4" w:rsidR="00211F29" w:rsidRDefault="00211F29" w:rsidP="00211F29">
      <w:pPr>
        <w:spacing w:before="225" w:after="225" w:line="240" w:lineRule="auto"/>
        <w:jc w:val="both"/>
        <w:rPr>
          <w:rFonts w:ascii="Arial" w:hAnsi="Arial" w:cs="Arial"/>
          <w:b/>
          <w:bCs/>
          <w:color w:val="000000"/>
          <w:sz w:val="18"/>
          <w:szCs w:val="18"/>
        </w:rPr>
      </w:pPr>
    </w:p>
    <w:tbl>
      <w:tblPr>
        <w:tblW w:w="90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1036"/>
        <w:gridCol w:w="2148"/>
        <w:gridCol w:w="1957"/>
        <w:gridCol w:w="2138"/>
      </w:tblGrid>
      <w:tr w:rsidR="00211F29" w:rsidRPr="00097E10" w14:paraId="6E54E8CB" w14:textId="77777777" w:rsidTr="009A7040">
        <w:trPr>
          <w:trHeight w:val="425"/>
        </w:trPr>
        <w:tc>
          <w:tcPr>
            <w:tcW w:w="1744" w:type="dxa"/>
            <w:shd w:val="clear" w:color="auto" w:fill="BFBFBF" w:themeFill="background1" w:themeFillShade="BF"/>
          </w:tcPr>
          <w:p w14:paraId="32F92835"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Naziv opreme</w:t>
            </w:r>
          </w:p>
        </w:tc>
        <w:tc>
          <w:tcPr>
            <w:tcW w:w="1036" w:type="dxa"/>
            <w:shd w:val="clear" w:color="auto" w:fill="BFBFBF" w:themeFill="background1" w:themeFillShade="BF"/>
          </w:tcPr>
          <w:p w14:paraId="1B883FB0" w14:textId="77777777" w:rsidR="00211F29" w:rsidRPr="008911B8" w:rsidRDefault="00211F29" w:rsidP="00C101D5">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2148" w:type="dxa"/>
            <w:shd w:val="clear" w:color="auto" w:fill="BFBFBF" w:themeFill="background1" w:themeFillShade="BF"/>
          </w:tcPr>
          <w:p w14:paraId="550012E3"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brez DDV</w:t>
            </w:r>
          </w:p>
        </w:tc>
        <w:tc>
          <w:tcPr>
            <w:tcW w:w="1957" w:type="dxa"/>
            <w:shd w:val="clear" w:color="auto" w:fill="BFBFBF" w:themeFill="background1" w:themeFillShade="BF"/>
          </w:tcPr>
          <w:p w14:paraId="7EE16108" w14:textId="77777777" w:rsidR="00211F29"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Vrednost DDV (v % in v EUR)</w:t>
            </w:r>
          </w:p>
        </w:tc>
        <w:tc>
          <w:tcPr>
            <w:tcW w:w="2138" w:type="dxa"/>
            <w:shd w:val="clear" w:color="auto" w:fill="BFBFBF" w:themeFill="background1" w:themeFillShade="BF"/>
          </w:tcPr>
          <w:p w14:paraId="2754768E" w14:textId="77777777" w:rsidR="00211F29" w:rsidRPr="008911B8" w:rsidRDefault="00211F29" w:rsidP="00C101D5">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Skupna vrednost</w:t>
            </w:r>
            <w:r w:rsidRPr="008911B8">
              <w:rPr>
                <w:rFonts w:ascii="Arial" w:eastAsia="Times New Roman" w:hAnsi="Arial" w:cs="Arial"/>
                <w:b/>
                <w:sz w:val="18"/>
                <w:szCs w:val="18"/>
              </w:rPr>
              <w:t xml:space="preserve"> v EUR z DDV</w:t>
            </w:r>
          </w:p>
        </w:tc>
      </w:tr>
      <w:tr w:rsidR="00211F29" w:rsidRPr="00097E10" w14:paraId="5ECEDB3E" w14:textId="77777777" w:rsidTr="009A7040">
        <w:trPr>
          <w:trHeight w:val="646"/>
        </w:trPr>
        <w:tc>
          <w:tcPr>
            <w:tcW w:w="1744" w:type="dxa"/>
            <w:shd w:val="clear" w:color="auto" w:fill="D9D9D9" w:themeFill="background1" w:themeFillShade="D9"/>
            <w:vAlign w:val="center"/>
          </w:tcPr>
          <w:p w14:paraId="4A73B153" w14:textId="29B41B82" w:rsidR="00211F29" w:rsidRPr="00323A5A" w:rsidRDefault="00C55476" w:rsidP="00C101D5">
            <w:pPr>
              <w:spacing w:after="0" w:line="260" w:lineRule="atLeast"/>
              <w:jc w:val="center"/>
              <w:rPr>
                <w:rFonts w:ascii="Arial" w:eastAsia="Times New Roman" w:hAnsi="Arial" w:cs="Arial"/>
                <w:b/>
                <w:sz w:val="18"/>
                <w:szCs w:val="18"/>
              </w:rPr>
            </w:pPr>
            <w:r>
              <w:rPr>
                <w:rFonts w:ascii="Arial" w:hAnsi="Arial" w:cs="Arial"/>
                <w:sz w:val="18"/>
                <w:szCs w:val="18"/>
              </w:rPr>
              <w:t>Celoten predmet naročila</w:t>
            </w:r>
            <w:r w:rsidR="00211F29">
              <w:rPr>
                <w:rFonts w:ascii="Arial" w:hAnsi="Arial" w:cs="Arial"/>
                <w:sz w:val="18"/>
                <w:szCs w:val="18"/>
              </w:rPr>
              <w:t xml:space="preserve"> </w:t>
            </w:r>
          </w:p>
        </w:tc>
        <w:tc>
          <w:tcPr>
            <w:tcW w:w="1036" w:type="dxa"/>
            <w:shd w:val="clear" w:color="auto" w:fill="D9D9D9" w:themeFill="background1" w:themeFillShade="D9"/>
            <w:vAlign w:val="center"/>
          </w:tcPr>
          <w:p w14:paraId="5366A77A" w14:textId="77777777" w:rsidR="00211F29" w:rsidRPr="009A7040" w:rsidRDefault="00211F29" w:rsidP="00C101D5">
            <w:pPr>
              <w:spacing w:after="0" w:line="260" w:lineRule="atLeast"/>
              <w:jc w:val="center"/>
              <w:rPr>
                <w:rFonts w:ascii="Arial" w:eastAsia="Times New Roman" w:hAnsi="Arial" w:cs="Arial"/>
                <w:bCs/>
                <w:sz w:val="18"/>
                <w:szCs w:val="18"/>
              </w:rPr>
            </w:pPr>
            <w:r w:rsidRPr="009A7040">
              <w:rPr>
                <w:rFonts w:ascii="Arial" w:eastAsia="Times New Roman" w:hAnsi="Arial" w:cs="Arial"/>
                <w:bCs/>
                <w:sz w:val="18"/>
                <w:szCs w:val="18"/>
              </w:rPr>
              <w:t>komplet</w:t>
            </w:r>
          </w:p>
        </w:tc>
        <w:tc>
          <w:tcPr>
            <w:tcW w:w="2148" w:type="dxa"/>
            <w:shd w:val="clear" w:color="auto" w:fill="auto"/>
            <w:vAlign w:val="center"/>
          </w:tcPr>
          <w:p w14:paraId="2433C37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1957" w:type="dxa"/>
            <w:vAlign w:val="center"/>
          </w:tcPr>
          <w:p w14:paraId="70DFA03F" w14:textId="77777777" w:rsidR="00211F29" w:rsidRPr="008911B8" w:rsidRDefault="00211F29" w:rsidP="00C101D5">
            <w:pPr>
              <w:spacing w:after="0" w:line="260" w:lineRule="atLeast"/>
              <w:jc w:val="center"/>
              <w:rPr>
                <w:rFonts w:ascii="Arial" w:eastAsia="Times New Roman" w:hAnsi="Arial" w:cs="Arial"/>
                <w:b/>
                <w:sz w:val="18"/>
                <w:szCs w:val="18"/>
              </w:rPr>
            </w:pPr>
          </w:p>
        </w:tc>
        <w:tc>
          <w:tcPr>
            <w:tcW w:w="2138" w:type="dxa"/>
            <w:shd w:val="clear" w:color="auto" w:fill="auto"/>
            <w:vAlign w:val="center"/>
          </w:tcPr>
          <w:p w14:paraId="4E138B2B" w14:textId="77777777" w:rsidR="00211F29" w:rsidRPr="008911B8" w:rsidRDefault="00211F29" w:rsidP="00C101D5">
            <w:pPr>
              <w:spacing w:after="0" w:line="260" w:lineRule="atLeast"/>
              <w:jc w:val="center"/>
              <w:rPr>
                <w:rFonts w:ascii="Arial" w:eastAsia="Times New Roman" w:hAnsi="Arial" w:cs="Arial"/>
                <w:b/>
                <w:sz w:val="18"/>
                <w:szCs w:val="18"/>
              </w:rPr>
            </w:pPr>
          </w:p>
        </w:tc>
      </w:tr>
    </w:tbl>
    <w:p w14:paraId="40BDC592" w14:textId="77777777" w:rsidR="00211F29" w:rsidRDefault="00211F29" w:rsidP="00211F29">
      <w:pPr>
        <w:spacing w:before="60"/>
        <w:jc w:val="both"/>
        <w:rPr>
          <w:rFonts w:ascii="Arial" w:hAnsi="Arial" w:cs="Arial"/>
          <w:sz w:val="18"/>
          <w:szCs w:val="18"/>
        </w:rPr>
      </w:pPr>
    </w:p>
    <w:p w14:paraId="4B514908" w14:textId="77777777" w:rsidR="00211F29" w:rsidRPr="00EA7117" w:rsidRDefault="00211F29" w:rsidP="00211F29">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p w14:paraId="7E6A4CE7" w14:textId="77777777" w:rsidR="005F1B4A" w:rsidRPr="00EA7117" w:rsidRDefault="005F1B4A" w:rsidP="005F1B4A">
      <w:pPr>
        <w:spacing w:before="60"/>
        <w:jc w:val="both"/>
        <w:rPr>
          <w:rFonts w:ascii="Arial" w:hAnsi="Arial" w:cs="Arial"/>
          <w:sz w:val="18"/>
          <w:szCs w:val="18"/>
        </w:rPr>
      </w:pPr>
    </w:p>
    <w:tbl>
      <w:tblPr>
        <w:tblW w:w="5000" w:type="pct"/>
        <w:tblLook w:val="04A0" w:firstRow="1" w:lastRow="0" w:firstColumn="1" w:lastColumn="0" w:noHBand="0" w:noVBand="1"/>
      </w:tblPr>
      <w:tblGrid>
        <w:gridCol w:w="4535"/>
        <w:gridCol w:w="4535"/>
      </w:tblGrid>
      <w:tr w:rsidR="005F1B4A" w:rsidRPr="001C351B" w14:paraId="48643E22" w14:textId="77777777" w:rsidTr="000334F0">
        <w:tc>
          <w:tcPr>
            <w:tcW w:w="2500" w:type="pct"/>
            <w:tcMar>
              <w:top w:w="75" w:type="dxa"/>
              <w:bottom w:w="75" w:type="dxa"/>
            </w:tcMar>
            <w:vAlign w:val="center"/>
          </w:tcPr>
          <w:p w14:paraId="4F154655" w14:textId="77777777" w:rsidR="005F1B4A" w:rsidRPr="001C351B" w:rsidRDefault="005F1B4A" w:rsidP="000334F0">
            <w:pPr>
              <w:rPr>
                <w:rFonts w:ascii="Arial" w:hAnsi="Arial" w:cs="Arial"/>
                <w:b/>
                <w:sz w:val="18"/>
                <w:szCs w:val="18"/>
              </w:rPr>
            </w:pPr>
            <w:r w:rsidRPr="001C351B">
              <w:rPr>
                <w:rFonts w:ascii="Arial" w:hAnsi="Arial" w:cs="Arial"/>
                <w:b/>
                <w:sz w:val="18"/>
                <w:szCs w:val="18"/>
              </w:rPr>
              <w:t>I</w:t>
            </w:r>
            <w:r>
              <w:rPr>
                <w:rFonts w:ascii="Arial" w:hAnsi="Arial" w:cs="Arial"/>
                <w:b/>
                <w:sz w:val="18"/>
                <w:szCs w:val="18"/>
              </w:rPr>
              <w:t>I</w:t>
            </w:r>
            <w:r w:rsidRPr="001C351B">
              <w:rPr>
                <w:rFonts w:ascii="Arial" w:hAnsi="Arial" w:cs="Arial"/>
                <w:b/>
                <w:sz w:val="18"/>
                <w:szCs w:val="18"/>
              </w:rPr>
              <w:t>I. Rok veljavnosti predračuna</w:t>
            </w:r>
          </w:p>
        </w:tc>
        <w:tc>
          <w:tcPr>
            <w:tcW w:w="0" w:type="auto"/>
            <w:tcMar>
              <w:top w:w="75" w:type="dxa"/>
              <w:bottom w:w="75" w:type="dxa"/>
            </w:tcMar>
            <w:vAlign w:val="center"/>
          </w:tcPr>
          <w:p w14:paraId="7E381400" w14:textId="77777777" w:rsidR="005F1B4A" w:rsidRPr="001C351B" w:rsidRDefault="005F1B4A" w:rsidP="000334F0">
            <w:pPr>
              <w:jc w:val="center"/>
              <w:rPr>
                <w:rFonts w:ascii="Arial" w:hAnsi="Arial" w:cs="Arial"/>
                <w:sz w:val="18"/>
                <w:szCs w:val="18"/>
              </w:rPr>
            </w:pPr>
          </w:p>
        </w:tc>
      </w:tr>
    </w:tbl>
    <w:p w14:paraId="48B07B30" w14:textId="77777777" w:rsidR="005F1B4A" w:rsidRPr="001C351B"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Pr>
          <w:rFonts w:ascii="Arial" w:hAnsi="Arial" w:cs="Arial"/>
          <w:bCs/>
          <w:color w:val="000000"/>
          <w:sz w:val="18"/>
          <w:szCs w:val="18"/>
        </w:rPr>
        <w:t xml:space="preserve">90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3572BC4D" w14:textId="77777777" w:rsidR="005F1B4A" w:rsidRPr="001C351B" w:rsidRDefault="005F1B4A" w:rsidP="005F1B4A">
      <w:pPr>
        <w:spacing w:after="0" w:line="240" w:lineRule="auto"/>
        <w:jc w:val="both"/>
        <w:rPr>
          <w:rFonts w:ascii="Arial" w:hAnsi="Arial" w:cs="Arial"/>
          <w:bCs/>
          <w:color w:val="000000"/>
          <w:sz w:val="18"/>
          <w:szCs w:val="18"/>
        </w:rPr>
      </w:pPr>
    </w:p>
    <w:p w14:paraId="0DAEA3FA" w14:textId="77777777" w:rsidR="005F1B4A" w:rsidRDefault="005F1B4A" w:rsidP="005F1B4A">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7FD564AA" w14:textId="77777777" w:rsidR="005F1B4A" w:rsidRPr="001C351B" w:rsidRDefault="005F1B4A" w:rsidP="005F1B4A">
      <w:pPr>
        <w:spacing w:after="0" w:line="240" w:lineRule="auto"/>
        <w:jc w:val="both"/>
        <w:rPr>
          <w:rFonts w:ascii="Arial" w:hAnsi="Arial" w:cs="Arial"/>
          <w:bCs/>
          <w:color w:val="000000"/>
          <w:sz w:val="18"/>
          <w:szCs w:val="18"/>
        </w:rPr>
      </w:pPr>
    </w:p>
    <w:p w14:paraId="3883CC76" w14:textId="77777777" w:rsidR="005F1B4A" w:rsidRPr="001C351B" w:rsidRDefault="005F1B4A" w:rsidP="005F1B4A">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5F1B4A" w:rsidRPr="001C351B" w14:paraId="5FBA973D" w14:textId="77777777" w:rsidTr="000334F0">
        <w:tc>
          <w:tcPr>
            <w:tcW w:w="2500" w:type="pct"/>
            <w:tcMar>
              <w:top w:w="75" w:type="dxa"/>
              <w:bottom w:w="75" w:type="dxa"/>
            </w:tcMar>
            <w:vAlign w:val="center"/>
          </w:tcPr>
          <w:p w14:paraId="3347AAB4" w14:textId="77777777" w:rsidR="005F1B4A" w:rsidRPr="001C351B" w:rsidRDefault="005F1B4A" w:rsidP="000334F0">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5F6C7B14"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5F1B4A" w:rsidRPr="001C351B" w14:paraId="7B9F4515" w14:textId="77777777" w:rsidTr="000334F0">
        <w:tc>
          <w:tcPr>
            <w:tcW w:w="2500" w:type="pct"/>
            <w:tcMar>
              <w:top w:w="75" w:type="dxa"/>
              <w:bottom w:w="75" w:type="dxa"/>
            </w:tcMar>
            <w:vAlign w:val="center"/>
          </w:tcPr>
          <w:p w14:paraId="1448EB5C" w14:textId="77777777" w:rsidR="005F1B4A" w:rsidRPr="001C351B" w:rsidRDefault="005F1B4A" w:rsidP="000334F0">
            <w:pPr>
              <w:rPr>
                <w:rFonts w:ascii="Arial" w:hAnsi="Arial" w:cs="Arial"/>
                <w:sz w:val="18"/>
                <w:szCs w:val="18"/>
              </w:rPr>
            </w:pPr>
          </w:p>
        </w:tc>
        <w:tc>
          <w:tcPr>
            <w:tcW w:w="0" w:type="auto"/>
            <w:tcMar>
              <w:top w:w="75" w:type="dxa"/>
              <w:bottom w:w="75" w:type="dxa"/>
            </w:tcMar>
            <w:vAlign w:val="center"/>
          </w:tcPr>
          <w:p w14:paraId="4C79E6FD" w14:textId="77777777" w:rsidR="005F1B4A" w:rsidRPr="001C351B" w:rsidRDefault="005F1B4A" w:rsidP="000334F0">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282A3A48" w14:textId="77777777" w:rsidR="005F1B4A" w:rsidRDefault="005F1B4A" w:rsidP="005F1B4A"/>
    <w:p w14:paraId="718FA6F2" w14:textId="77777777" w:rsidR="005F1B4A" w:rsidRDefault="005F1B4A" w:rsidP="00BE1B6D">
      <w:pPr>
        <w:spacing w:before="225" w:after="225" w:line="240" w:lineRule="auto"/>
        <w:jc w:val="right"/>
        <w:rPr>
          <w:rFonts w:ascii="Arial" w:hAnsi="Arial" w:cs="Arial"/>
          <w:sz w:val="18"/>
          <w:szCs w:val="18"/>
        </w:rPr>
      </w:pPr>
      <w:r>
        <w:rPr>
          <w:rFonts w:ascii="Arial" w:hAnsi="Arial" w:cs="Arial"/>
          <w:sz w:val="18"/>
          <w:szCs w:val="18"/>
        </w:rPr>
        <w:br w:type="page"/>
      </w:r>
    </w:p>
    <w:p w14:paraId="30CB44F1" w14:textId="6F7EE121" w:rsidR="000536A6" w:rsidRPr="007715E9" w:rsidRDefault="000536A6" w:rsidP="00BE1B6D">
      <w:pPr>
        <w:spacing w:before="225" w:after="225" w:line="240" w:lineRule="auto"/>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1"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057217EA"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 xml:space="preserve">InnoRenew CoE Center odličnosti za </w:t>
      </w:r>
      <w:r w:rsidR="00130DF2" w:rsidRPr="00035A63">
        <w:rPr>
          <w:rFonts w:ascii="Arial" w:hAnsi="Arial" w:cs="Arial"/>
          <w:b/>
          <w:sz w:val="18"/>
          <w:szCs w:val="18"/>
        </w:rPr>
        <w:t>raziskave in inovacije na področju obnovljivih materialov in zdravega bivanjskega okolja, Livade 6, 6310 Izola - Isola</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211F29">
        <w:rPr>
          <w:rFonts w:ascii="Arial" w:hAnsi="Arial" w:cs="Arial"/>
          <w:color w:val="000000"/>
          <w:sz w:val="18"/>
          <w:szCs w:val="18"/>
        </w:rPr>
        <w:t>»</w:t>
      </w:r>
      <w:r w:rsidR="00C55476" w:rsidRPr="00C55476">
        <w:rPr>
          <w:rFonts w:ascii="Arial" w:hAnsi="Arial" w:cs="Arial"/>
          <w:bCs/>
          <w:sz w:val="18"/>
          <w:szCs w:val="18"/>
        </w:rPr>
        <w:t xml:space="preserve">Nakup stolov in sedežnih sestavov za potrebe </w:t>
      </w:r>
      <w:r w:rsidR="00C55476" w:rsidRPr="00C55476">
        <w:rPr>
          <w:rFonts w:ascii="Arial" w:eastAsia="Times New Roman" w:hAnsi="Arial" w:cs="Arial"/>
          <w:bCs/>
          <w:sz w:val="18"/>
          <w:szCs w:val="18"/>
          <w:lang w:eastAsia="sl-SI"/>
        </w:rPr>
        <w:t>Centra odličnosti za raziskave in inovacije na področju obnovljivih materialov in zdravega bivanjskega okolja</w:t>
      </w:r>
      <w:r w:rsidR="00211F29">
        <w:rPr>
          <w:rFonts w:ascii="Arial" w:hAnsi="Arial" w:cs="Arial"/>
          <w:color w:val="222222"/>
          <w:sz w:val="18"/>
          <w:szCs w:val="18"/>
          <w:shd w:val="clear" w:color="auto" w:fill="FFFFFF"/>
        </w:rPr>
        <w:t xml:space="preserve">« </w:t>
      </w:r>
      <w:r w:rsidRPr="00035A63">
        <w:rPr>
          <w:rFonts w:ascii="Arial" w:hAnsi="Arial" w:cs="Arial"/>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lastRenderedPageBreak/>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2661B6A2"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 xml:space="preserve">InnoRenew CoE Center odličnosti za raziskave in inovacije na področju obnovljivih materialov in zdravega bivanjskega okolja, </w:t>
      </w:r>
      <w:r w:rsidR="00130DF2" w:rsidRPr="00035A63">
        <w:rPr>
          <w:rFonts w:ascii="Arial" w:hAnsi="Arial" w:cs="Arial"/>
          <w:b/>
          <w:sz w:val="18"/>
          <w:szCs w:val="18"/>
        </w:rPr>
        <w:t>Livade 6, 6310 Izola - Isola</w:t>
      </w:r>
      <w:r w:rsidRPr="00035A63">
        <w:rPr>
          <w:rFonts w:ascii="Arial" w:hAnsi="Arial" w:cs="Arial"/>
          <w:bCs/>
          <w:sz w:val="18"/>
          <w:szCs w:val="18"/>
        </w:rPr>
        <w:t>,</w:t>
      </w:r>
      <w:r w:rsidRPr="00035A63">
        <w:rPr>
          <w:rFonts w:ascii="Arial" w:hAnsi="Arial" w:cs="Arial"/>
          <w:sz w:val="18"/>
          <w:szCs w:val="18"/>
        </w:rPr>
        <w:t xml:space="preserve"> da za potrebe preverjanja izpolnjevanja pogojev v postopku javnega naročila </w:t>
      </w:r>
      <w:r w:rsidR="000536A6" w:rsidRPr="00035A63">
        <w:rPr>
          <w:rFonts w:ascii="Arial" w:hAnsi="Arial" w:cs="Arial"/>
          <w:sz w:val="18"/>
          <w:szCs w:val="18"/>
        </w:rPr>
        <w:t xml:space="preserve">z naslovom </w:t>
      </w:r>
      <w:r w:rsidR="00211F29">
        <w:rPr>
          <w:rFonts w:ascii="Arial" w:hAnsi="Arial" w:cs="Arial"/>
          <w:color w:val="000000"/>
          <w:sz w:val="18"/>
          <w:szCs w:val="18"/>
        </w:rPr>
        <w:t>»</w:t>
      </w:r>
      <w:r w:rsidR="00C55476" w:rsidRPr="00C55476">
        <w:rPr>
          <w:rFonts w:ascii="Arial" w:hAnsi="Arial" w:cs="Arial"/>
          <w:bCs/>
          <w:sz w:val="18"/>
          <w:szCs w:val="18"/>
        </w:rPr>
        <w:t xml:space="preserve">Nakup stolov in sedežnih sestavov za potrebe </w:t>
      </w:r>
      <w:r w:rsidR="00C55476" w:rsidRPr="00C55476">
        <w:rPr>
          <w:rFonts w:ascii="Arial" w:eastAsia="Times New Roman" w:hAnsi="Arial" w:cs="Arial"/>
          <w:bCs/>
          <w:sz w:val="18"/>
          <w:szCs w:val="18"/>
          <w:lang w:eastAsia="sl-SI"/>
        </w:rPr>
        <w:t>Centra odličnosti za raziskave in inovacije na področju obnovljivih materialov in zdravega bivanjskega okolja</w:t>
      </w:r>
      <w:r w:rsidR="00211F29">
        <w:rPr>
          <w:rFonts w:ascii="Arial" w:hAnsi="Arial" w:cs="Arial"/>
          <w:color w:val="222222"/>
          <w:sz w:val="18"/>
          <w:szCs w:val="18"/>
          <w:shd w:val="clear" w:color="auto" w:fill="FFFFFF"/>
        </w:rPr>
        <w:t xml:space="preserve">« </w:t>
      </w:r>
      <w:r w:rsidRPr="00B23301">
        <w:rPr>
          <w:rFonts w:ascii="Arial" w:hAnsi="Arial" w:cs="Arial"/>
          <w:sz w:val="18"/>
          <w:szCs w:val="18"/>
        </w:rPr>
        <w:t xml:space="preserve">od Ministrstva za pravosodje pridobi potrdilo iz kazenske evidence. Moji osebni </w:t>
      </w:r>
      <w:r>
        <w:rPr>
          <w:rFonts w:ascii="Arial" w:hAnsi="Arial" w:cs="Arial"/>
          <w:color w:val="000000"/>
          <w:sz w:val="18"/>
          <w:szCs w:val="18"/>
        </w:rPr>
        <w:t>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6011EC34" w14:textId="77777777" w:rsidR="00035A63" w:rsidRDefault="00035A63" w:rsidP="004F1422">
            <w:pPr>
              <w:rPr>
                <w:rFonts w:ascii="Arial" w:hAnsi="Arial" w:cs="Arial"/>
                <w:color w:val="000000"/>
                <w:position w:val="-2"/>
                <w:sz w:val="18"/>
                <w:szCs w:val="18"/>
              </w:rPr>
            </w:pPr>
          </w:p>
          <w:p w14:paraId="5801EFF1" w14:textId="61D91545"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3096AC83"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w:t>
      </w:r>
      <w:r w:rsidR="000D6928">
        <w:rPr>
          <w:rFonts w:ascii="Arial" w:hAnsi="Arial" w:cs="Arial"/>
          <w:b/>
          <w:bCs/>
          <w:i/>
          <w:iCs/>
          <w:color w:val="000000"/>
          <w:sz w:val="16"/>
          <w:szCs w:val="16"/>
          <w:u w:val="single"/>
        </w:rPr>
        <w:t xml:space="preserve"> (velja za ponudnike, partnerje in podizvajalce)</w:t>
      </w:r>
      <w:r w:rsidR="004F1422" w:rsidRPr="008F1ED6">
        <w:rPr>
          <w:rFonts w:ascii="Arial" w:hAnsi="Arial" w:cs="Arial"/>
          <w:b/>
          <w:bCs/>
          <w:i/>
          <w:iCs/>
          <w:color w:val="000000"/>
          <w:sz w:val="16"/>
          <w:szCs w:val="16"/>
          <w:u w:val="single"/>
        </w:rPr>
        <w:t xml:space="preserve">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2"/>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4D1DE2A9"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211F29">
        <w:rPr>
          <w:rFonts w:ascii="Arial" w:hAnsi="Arial" w:cs="Arial"/>
          <w:color w:val="000000"/>
          <w:sz w:val="18"/>
          <w:szCs w:val="18"/>
        </w:rPr>
        <w:t>»</w:t>
      </w:r>
      <w:r w:rsidR="00AC60A1" w:rsidRPr="00C55476">
        <w:rPr>
          <w:rFonts w:ascii="Arial" w:hAnsi="Arial" w:cs="Arial"/>
          <w:bCs/>
          <w:sz w:val="18"/>
          <w:szCs w:val="18"/>
        </w:rPr>
        <w:t xml:space="preserve">Nakup stolov in sedežnih sestavov za potrebe </w:t>
      </w:r>
      <w:r w:rsidR="00AC60A1" w:rsidRPr="00C55476">
        <w:rPr>
          <w:rFonts w:ascii="Arial" w:eastAsia="Times New Roman" w:hAnsi="Arial" w:cs="Arial"/>
          <w:bCs/>
          <w:sz w:val="18"/>
          <w:szCs w:val="18"/>
          <w:lang w:eastAsia="sl-SI"/>
        </w:rPr>
        <w:t>Centra odličnosti za raziskave in inovacije na področju obnovljivih materialov in zdravega bivanjskega okolja</w:t>
      </w:r>
      <w:r w:rsidR="00211F29">
        <w:rPr>
          <w:rFonts w:ascii="Arial" w:hAnsi="Arial" w:cs="Arial"/>
          <w:color w:val="222222"/>
          <w:sz w:val="18"/>
          <w:szCs w:val="18"/>
          <w:shd w:val="clear" w:color="auto" w:fill="FFFFFF"/>
        </w:rPr>
        <w:t>«</w:t>
      </w:r>
      <w:r w:rsidRPr="00B23301">
        <w:rPr>
          <w:rFonts w:ascii="Arial" w:hAnsi="Arial" w:cs="Arial"/>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3"/>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49EF0A42"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xml:space="preserve">, da za </w:t>
      </w:r>
      <w:r w:rsidRPr="00B23301">
        <w:rPr>
          <w:rFonts w:ascii="Arial" w:hAnsi="Arial" w:cs="Arial"/>
          <w:sz w:val="18"/>
          <w:szCs w:val="18"/>
        </w:rPr>
        <w:t>potrebe preverjanja izpolnjevanja pogoj</w:t>
      </w:r>
      <w:r w:rsidR="00EE3557" w:rsidRPr="00B23301">
        <w:rPr>
          <w:rFonts w:ascii="Arial" w:hAnsi="Arial" w:cs="Arial"/>
          <w:sz w:val="18"/>
          <w:szCs w:val="18"/>
        </w:rPr>
        <w:t>ev v postopku javnega naročila z</w:t>
      </w:r>
      <w:r w:rsidR="00377F9A">
        <w:rPr>
          <w:rFonts w:ascii="Arial" w:hAnsi="Arial" w:cs="Arial"/>
          <w:sz w:val="18"/>
          <w:szCs w:val="18"/>
        </w:rPr>
        <w:t>a</w:t>
      </w:r>
      <w:r w:rsidR="00EE3557" w:rsidRPr="00B23301">
        <w:rPr>
          <w:rFonts w:ascii="Arial" w:hAnsi="Arial" w:cs="Arial"/>
          <w:sz w:val="18"/>
          <w:szCs w:val="18"/>
        </w:rPr>
        <w:t xml:space="preserve"> </w:t>
      </w:r>
      <w:r w:rsidR="00211F29">
        <w:rPr>
          <w:rFonts w:ascii="Arial" w:hAnsi="Arial" w:cs="Arial"/>
          <w:color w:val="000000"/>
          <w:sz w:val="18"/>
          <w:szCs w:val="18"/>
        </w:rPr>
        <w:t>»</w:t>
      </w:r>
      <w:r w:rsidR="00AC60A1" w:rsidRPr="00C55476">
        <w:rPr>
          <w:rFonts w:ascii="Arial" w:hAnsi="Arial" w:cs="Arial"/>
          <w:bCs/>
          <w:sz w:val="18"/>
          <w:szCs w:val="18"/>
        </w:rPr>
        <w:t xml:space="preserve">Nakup stolov in sedežnih sestavov za potrebe </w:t>
      </w:r>
      <w:r w:rsidR="00AC60A1" w:rsidRPr="00C55476">
        <w:rPr>
          <w:rFonts w:ascii="Arial" w:eastAsia="Times New Roman" w:hAnsi="Arial" w:cs="Arial"/>
          <w:bCs/>
          <w:sz w:val="18"/>
          <w:szCs w:val="18"/>
          <w:lang w:eastAsia="sl-SI"/>
        </w:rPr>
        <w:t>Centra odličnosti za raziskave in inovacije na področju obnovljivih materialov in zdravega bivanjskega okolja</w:t>
      </w:r>
      <w:r w:rsidR="00211F29">
        <w:rPr>
          <w:rFonts w:ascii="Arial" w:hAnsi="Arial" w:cs="Arial"/>
          <w:color w:val="222222"/>
          <w:sz w:val="18"/>
          <w:szCs w:val="18"/>
          <w:shd w:val="clear" w:color="auto" w:fill="FFFFFF"/>
        </w:rPr>
        <w:t>«</w:t>
      </w:r>
      <w:r w:rsidR="00681224" w:rsidRPr="00B23301">
        <w:rPr>
          <w:rFonts w:ascii="Arial" w:hAnsi="Arial" w:cs="Arial"/>
          <w:sz w:val="18"/>
          <w:szCs w:val="18"/>
        </w:rPr>
        <w:t xml:space="preserve"> </w:t>
      </w:r>
      <w:r w:rsidRPr="00035A63">
        <w:rPr>
          <w:rFonts w:ascii="Arial" w:hAnsi="Arial" w:cs="Arial"/>
          <w:sz w:val="18"/>
          <w:szCs w:val="18"/>
        </w:rPr>
        <w:t xml:space="preserve">od pristojnih </w:t>
      </w:r>
      <w:r w:rsidRPr="009924C5">
        <w:rPr>
          <w:rFonts w:ascii="Arial" w:hAnsi="Arial" w:cs="Arial"/>
          <w:color w:val="000000"/>
          <w:sz w:val="18"/>
          <w:szCs w:val="18"/>
        </w:rPr>
        <w:t>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4"/>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Pr="00035A63" w:rsidRDefault="004F1422" w:rsidP="004F1422">
      <w:pPr>
        <w:spacing w:after="120"/>
        <w:rPr>
          <w:rFonts w:ascii="Arial" w:hAnsi="Arial" w:cs="Arial"/>
        </w:rPr>
      </w:pPr>
    </w:p>
    <w:p w14:paraId="215A3189" w14:textId="4DF358AF" w:rsidR="004F1422" w:rsidRPr="00035A63" w:rsidRDefault="004F1422" w:rsidP="005F07D3">
      <w:pPr>
        <w:jc w:val="both"/>
        <w:rPr>
          <w:rFonts w:ascii="Arial" w:hAnsi="Arial" w:cs="Arial"/>
          <w:i/>
          <w:sz w:val="18"/>
          <w:szCs w:val="18"/>
        </w:rPr>
      </w:pPr>
      <w:r w:rsidRPr="00035A63">
        <w:rPr>
          <w:rFonts w:ascii="Arial" w:hAnsi="Arial" w:cs="Arial"/>
          <w:sz w:val="18"/>
          <w:szCs w:val="18"/>
        </w:rPr>
        <w:t xml:space="preserve">V zvezi z </w:t>
      </w:r>
      <w:r w:rsidR="00EE3557" w:rsidRPr="00035A63">
        <w:rPr>
          <w:rFonts w:ascii="Arial" w:hAnsi="Arial" w:cs="Arial"/>
          <w:sz w:val="18"/>
          <w:szCs w:val="18"/>
        </w:rPr>
        <w:t xml:space="preserve">javnim naročilom </w:t>
      </w:r>
      <w:r w:rsidR="00211F29">
        <w:rPr>
          <w:rFonts w:ascii="Arial" w:hAnsi="Arial" w:cs="Arial"/>
          <w:color w:val="000000"/>
          <w:sz w:val="18"/>
          <w:szCs w:val="18"/>
        </w:rPr>
        <w:t>»</w:t>
      </w:r>
      <w:r w:rsidR="00AC60A1" w:rsidRPr="00C55476">
        <w:rPr>
          <w:rFonts w:ascii="Arial" w:hAnsi="Arial" w:cs="Arial"/>
          <w:bCs/>
          <w:sz w:val="18"/>
          <w:szCs w:val="18"/>
        </w:rPr>
        <w:t xml:space="preserve">Nakup stolov in sedežnih sestavov za potrebe </w:t>
      </w:r>
      <w:r w:rsidR="00AC60A1" w:rsidRPr="00C55476">
        <w:rPr>
          <w:rFonts w:ascii="Arial" w:eastAsia="Times New Roman" w:hAnsi="Arial" w:cs="Arial"/>
          <w:bCs/>
          <w:sz w:val="18"/>
          <w:szCs w:val="18"/>
          <w:lang w:eastAsia="sl-SI"/>
        </w:rPr>
        <w:t>Centra odličnosti za raziskave in inovacije na področju obnovljivih materialov in zdravega bivanjskega okolja</w:t>
      </w:r>
      <w:r w:rsidR="00211F29">
        <w:rPr>
          <w:rFonts w:ascii="Arial" w:hAnsi="Arial" w:cs="Arial"/>
          <w:color w:val="222222"/>
          <w:sz w:val="18"/>
          <w:szCs w:val="18"/>
          <w:shd w:val="clear" w:color="auto" w:fill="FFFFFF"/>
        </w:rPr>
        <w:t>«</w:t>
      </w:r>
      <w:r w:rsidR="00130DF2" w:rsidRPr="00B23301">
        <w:rPr>
          <w:rFonts w:ascii="Arial" w:hAnsi="Arial" w:cs="Arial"/>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5"/>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471B2A76" w14:textId="7A68FF5C"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5F15B60D" w:rsidR="00D05EE7" w:rsidRPr="00035A63"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 xml:space="preserve">dobro izvedbo </w:t>
      </w:r>
      <w:r w:rsidR="00211F29">
        <w:rPr>
          <w:rFonts w:ascii="Arial" w:hAnsi="Arial" w:cs="Arial"/>
          <w:b/>
          <w:bCs/>
          <w:color w:val="000000"/>
          <w:sz w:val="18"/>
          <w:szCs w:val="18"/>
        </w:rPr>
        <w:t>pogodbenih obveznosti</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w:t>
      </w:r>
      <w:r w:rsidRPr="00035A63">
        <w:rPr>
          <w:rFonts w:ascii="Arial" w:hAnsi="Arial" w:cs="Arial"/>
          <w:sz w:val="18"/>
          <w:szCs w:val="18"/>
        </w:rPr>
        <w:t>javnega naročila</w:t>
      </w:r>
    </w:p>
    <w:p w14:paraId="2376F343" w14:textId="59E9D3A3" w:rsidR="00D05EE7" w:rsidRPr="00035A63" w:rsidRDefault="00211F29" w:rsidP="00D05EE7">
      <w:pPr>
        <w:jc w:val="center"/>
        <w:rPr>
          <w:rFonts w:ascii="Arial" w:hAnsi="Arial" w:cs="Arial"/>
          <w:b/>
          <w:i/>
          <w:sz w:val="18"/>
          <w:szCs w:val="18"/>
        </w:rPr>
      </w:pPr>
      <w:r>
        <w:rPr>
          <w:rFonts w:ascii="Arial" w:hAnsi="Arial" w:cs="Arial"/>
          <w:color w:val="000000"/>
          <w:sz w:val="18"/>
          <w:szCs w:val="18"/>
        </w:rPr>
        <w:t>»</w:t>
      </w:r>
      <w:r w:rsidR="00AC60A1" w:rsidRPr="00C55476">
        <w:rPr>
          <w:rFonts w:ascii="Arial" w:hAnsi="Arial" w:cs="Arial"/>
          <w:bCs/>
          <w:sz w:val="18"/>
          <w:szCs w:val="18"/>
        </w:rPr>
        <w:t xml:space="preserve">Nakup stolov in sedežnih sestavov za potrebe </w:t>
      </w:r>
      <w:r w:rsidR="00AC60A1" w:rsidRPr="00C55476">
        <w:rPr>
          <w:rFonts w:ascii="Arial" w:eastAsia="Times New Roman" w:hAnsi="Arial" w:cs="Arial"/>
          <w:bCs/>
          <w:sz w:val="18"/>
          <w:szCs w:val="18"/>
          <w:lang w:eastAsia="sl-SI"/>
        </w:rPr>
        <w:t>Centra odličnosti za raziskave in inovacije na področju obnovljivih materialov in zdravega bivanjskega okolja</w:t>
      </w:r>
      <w:r>
        <w:rPr>
          <w:rFonts w:ascii="Arial" w:hAnsi="Arial" w:cs="Arial"/>
          <w:color w:val="222222"/>
          <w:sz w:val="18"/>
          <w:szCs w:val="18"/>
          <w:shd w:val="clear" w:color="auto" w:fill="FFFFFF"/>
        </w:rPr>
        <w:t>«</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7F324DB" w14:textId="10B591B1" w:rsidR="00211F29" w:rsidRDefault="00211F29" w:rsidP="00211F2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w:t>
      </w:r>
    </w:p>
    <w:p w14:paraId="55D9CFA8" w14:textId="77777777" w:rsidR="00211F29" w:rsidRDefault="00211F29" w:rsidP="00211F2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00041AA" w14:textId="77777777" w:rsidR="00211F29" w:rsidRDefault="00211F29" w:rsidP="00211F29">
      <w:pPr>
        <w:spacing w:after="120"/>
        <w:rPr>
          <w:rFonts w:ascii="Arial" w:hAnsi="Arial" w:cs="Arial"/>
        </w:rPr>
      </w:pPr>
    </w:p>
    <w:p w14:paraId="44E3E43C" w14:textId="77777777" w:rsidR="00211F29" w:rsidRDefault="00211F29" w:rsidP="00211F29">
      <w:pPr>
        <w:spacing w:before="225" w:after="225" w:line="240" w:lineRule="auto"/>
        <w:jc w:val="center"/>
      </w:pPr>
      <w:r>
        <w:rPr>
          <w:rFonts w:ascii="Arial" w:hAnsi="Arial" w:cs="Arial"/>
          <w:b/>
          <w:bCs/>
          <w:color w:val="000000"/>
          <w:sz w:val="24"/>
          <w:szCs w:val="24"/>
        </w:rPr>
        <w:t>MENIČNA IZJAVA</w:t>
      </w:r>
    </w:p>
    <w:p w14:paraId="75B7A497" w14:textId="77777777" w:rsidR="00211F29" w:rsidRDefault="00211F29" w:rsidP="00211F29">
      <w:pPr>
        <w:spacing w:before="225" w:after="225" w:line="240" w:lineRule="auto"/>
        <w:jc w:val="center"/>
      </w:pPr>
      <w:r>
        <w:rPr>
          <w:rFonts w:ascii="Arial" w:hAnsi="Arial" w:cs="Arial"/>
          <w:color w:val="000000"/>
          <w:sz w:val="21"/>
          <w:szCs w:val="21"/>
        </w:rPr>
        <w:t>s pooblastilom za izpolnitev in unovčenje menice</w:t>
      </w:r>
    </w:p>
    <w:p w14:paraId="21322A0C" w14:textId="77777777" w:rsidR="00211F29" w:rsidRDefault="00211F29" w:rsidP="00211F29">
      <w:pPr>
        <w:spacing w:before="225" w:after="225" w:line="240" w:lineRule="auto"/>
        <w:jc w:val="both"/>
      </w:pPr>
      <w:r>
        <w:rPr>
          <w:rFonts w:ascii="Arial" w:hAnsi="Arial" w:cs="Arial"/>
          <w:color w:val="000000"/>
          <w:sz w:val="18"/>
          <w:szCs w:val="18"/>
        </w:rPr>
        <w:t> </w:t>
      </w:r>
    </w:p>
    <w:p w14:paraId="1C83C522" w14:textId="77777777" w:rsidR="00211F29" w:rsidRPr="00B23301" w:rsidRDefault="00211F29" w:rsidP="00211F29">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2C86243" w14:textId="1B4DBF6E" w:rsidR="00211F29" w:rsidRDefault="00211F29" w:rsidP="00211F29">
      <w:pPr>
        <w:spacing w:before="225" w:after="225" w:line="240" w:lineRule="auto"/>
        <w:jc w:val="center"/>
        <w:rPr>
          <w:rFonts w:ascii="Arial" w:hAnsi="Arial" w:cs="Arial"/>
          <w:color w:val="222222"/>
          <w:sz w:val="16"/>
          <w:szCs w:val="16"/>
          <w:shd w:val="clear" w:color="auto" w:fill="FFFFFF"/>
        </w:rPr>
      </w:pPr>
      <w:r w:rsidRPr="00211F29">
        <w:rPr>
          <w:rFonts w:ascii="Arial" w:hAnsi="Arial" w:cs="Arial"/>
          <w:color w:val="000000"/>
          <w:sz w:val="16"/>
          <w:szCs w:val="16"/>
        </w:rPr>
        <w:t>»</w:t>
      </w:r>
      <w:r w:rsidR="00AC60A1" w:rsidRPr="00C55476">
        <w:rPr>
          <w:rFonts w:ascii="Arial" w:hAnsi="Arial" w:cs="Arial"/>
          <w:bCs/>
          <w:sz w:val="18"/>
          <w:szCs w:val="18"/>
        </w:rPr>
        <w:t xml:space="preserve">Nakup stolov in sedežnih sestavov za potrebe </w:t>
      </w:r>
      <w:r w:rsidR="00AC60A1" w:rsidRPr="00C55476">
        <w:rPr>
          <w:rFonts w:ascii="Arial" w:eastAsia="Times New Roman" w:hAnsi="Arial" w:cs="Arial"/>
          <w:bCs/>
          <w:sz w:val="18"/>
          <w:szCs w:val="18"/>
          <w:lang w:eastAsia="sl-SI"/>
        </w:rPr>
        <w:t>Centra odličnosti za raziskave in inovacije na področju obnovljivih materialov in zdravega bivanjskega okolja</w:t>
      </w:r>
      <w:r w:rsidR="009A7040">
        <w:rPr>
          <w:rFonts w:ascii="Arial" w:eastAsia="Times New Roman" w:hAnsi="Arial" w:cs="Arial"/>
          <w:color w:val="222222"/>
          <w:sz w:val="18"/>
          <w:szCs w:val="18"/>
        </w:rPr>
        <w:t>«</w:t>
      </w:r>
    </w:p>
    <w:p w14:paraId="4026EF16" w14:textId="64718A02" w:rsidR="00211F29" w:rsidRDefault="00211F29" w:rsidP="00211F2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0AEFDB4" w14:textId="77777777" w:rsidR="00211F29" w:rsidRDefault="00211F29" w:rsidP="00211F29">
      <w:pPr>
        <w:spacing w:before="225" w:after="225" w:line="240" w:lineRule="auto"/>
        <w:jc w:val="both"/>
      </w:pPr>
      <w:r>
        <w:rPr>
          <w:rFonts w:ascii="Arial" w:hAnsi="Arial" w:cs="Arial"/>
          <w:color w:val="000000"/>
          <w:sz w:val="18"/>
          <w:szCs w:val="18"/>
        </w:rPr>
        <w:t> </w:t>
      </w:r>
    </w:p>
    <w:p w14:paraId="4447ACA5" w14:textId="77777777" w:rsidR="00211F29" w:rsidRDefault="00211F29" w:rsidP="00211F29">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CB71002" w14:textId="77777777" w:rsidR="00211F29" w:rsidRDefault="00211F29" w:rsidP="00211F29">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5EDDCF0" w14:textId="77777777" w:rsidR="00211F29" w:rsidRDefault="00211F29" w:rsidP="00211F29">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141D693" w14:textId="77777777" w:rsidR="00211F29" w:rsidRDefault="00211F29" w:rsidP="00211F2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5D1BB1E" w14:textId="77777777" w:rsidR="00211F29" w:rsidRDefault="00211F29" w:rsidP="00211F2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042F29" w14:textId="77777777" w:rsidR="00211F29" w:rsidRDefault="00211F29" w:rsidP="00211F29">
      <w:pPr>
        <w:spacing w:before="225" w:after="225" w:line="240" w:lineRule="auto"/>
        <w:jc w:val="both"/>
        <w:rPr>
          <w:rFonts w:ascii="Arial" w:hAnsi="Arial" w:cs="Arial"/>
          <w:color w:val="000000"/>
          <w:sz w:val="18"/>
          <w:szCs w:val="18"/>
        </w:rPr>
      </w:pPr>
    </w:p>
    <w:p w14:paraId="6D9219C0" w14:textId="77777777" w:rsidR="00211F29" w:rsidRDefault="00211F29" w:rsidP="00211F29">
      <w:pPr>
        <w:spacing w:before="225" w:after="225" w:line="240" w:lineRule="auto"/>
        <w:jc w:val="both"/>
      </w:pPr>
      <w:r>
        <w:rPr>
          <w:rFonts w:ascii="Arial" w:hAnsi="Arial" w:cs="Arial"/>
          <w:color w:val="000000"/>
          <w:sz w:val="18"/>
          <w:szCs w:val="18"/>
        </w:rPr>
        <w:t>Priloga: </w:t>
      </w:r>
    </w:p>
    <w:p w14:paraId="18F2BD22" w14:textId="77777777" w:rsidR="00211F29" w:rsidRDefault="00211F29" w:rsidP="00211F29">
      <w:pPr>
        <w:spacing w:before="225" w:after="225" w:line="240" w:lineRule="auto"/>
        <w:jc w:val="both"/>
      </w:pPr>
      <w:r>
        <w:rPr>
          <w:rFonts w:ascii="Arial" w:hAnsi="Arial" w:cs="Arial"/>
          <w:color w:val="000000"/>
          <w:sz w:val="18"/>
          <w:szCs w:val="18"/>
        </w:rPr>
        <w:t>- bianco menica, podpisana in žigosana</w:t>
      </w:r>
    </w:p>
    <w:p w14:paraId="334E87DC" w14:textId="77777777" w:rsidR="00211F29" w:rsidRDefault="00211F29" w:rsidP="00211F2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1F29" w14:paraId="226EB73F" w14:textId="77777777" w:rsidTr="00C101D5">
        <w:tc>
          <w:tcPr>
            <w:tcW w:w="2500" w:type="pct"/>
            <w:tcMar>
              <w:top w:w="75" w:type="dxa"/>
              <w:bottom w:w="75" w:type="dxa"/>
            </w:tcMar>
            <w:vAlign w:val="center"/>
          </w:tcPr>
          <w:p w14:paraId="66BED9D6" w14:textId="77777777" w:rsidR="00211F29" w:rsidRDefault="00211F29" w:rsidP="00C101D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2B7DB8E" w14:textId="77777777" w:rsidR="00211F29" w:rsidRDefault="00211F29" w:rsidP="00C101D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1F29" w14:paraId="1CFAC144" w14:textId="77777777" w:rsidTr="00C101D5">
        <w:tc>
          <w:tcPr>
            <w:tcW w:w="2500" w:type="pct"/>
            <w:tcMar>
              <w:top w:w="75" w:type="dxa"/>
              <w:bottom w:w="75" w:type="dxa"/>
            </w:tcMar>
            <w:vAlign w:val="center"/>
          </w:tcPr>
          <w:p w14:paraId="0C78AB81" w14:textId="77777777" w:rsidR="00211F29" w:rsidRDefault="00211F29" w:rsidP="00C101D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582F82" w14:textId="77777777" w:rsidR="00211F29" w:rsidRDefault="00211F29" w:rsidP="00C101D5"/>
          <w:p w14:paraId="2E23582F" w14:textId="77777777" w:rsidR="00211F29" w:rsidRDefault="00211F29" w:rsidP="00C101D5">
            <w:pPr>
              <w:jc w:val="center"/>
            </w:pPr>
            <w:r>
              <w:rPr>
                <w:rFonts w:ascii="Arial" w:hAnsi="Arial" w:cs="Arial"/>
                <w:color w:val="A9A9A9"/>
                <w:position w:val="-2"/>
                <w:sz w:val="18"/>
                <w:szCs w:val="18"/>
              </w:rPr>
              <w:t>(žig in podpis)</w:t>
            </w:r>
          </w:p>
        </w:tc>
      </w:tr>
    </w:tbl>
    <w:p w14:paraId="5AD51E66" w14:textId="77777777" w:rsidR="00211F29" w:rsidRDefault="00211F29" w:rsidP="00211F29">
      <w:pPr>
        <w:spacing w:after="0"/>
        <w:jc w:val="right"/>
        <w:rPr>
          <w:rFonts w:ascii="Arial" w:hAnsi="Arial" w:cs="Arial"/>
          <w:b/>
          <w:sz w:val="18"/>
          <w:szCs w:val="18"/>
        </w:rPr>
      </w:pPr>
    </w:p>
    <w:p w14:paraId="3CFC20F2" w14:textId="77777777" w:rsidR="00211F29" w:rsidRDefault="00211F29" w:rsidP="00211F29">
      <w:pPr>
        <w:spacing w:after="0"/>
        <w:jc w:val="right"/>
        <w:rPr>
          <w:rFonts w:ascii="Arial" w:hAnsi="Arial" w:cs="Arial"/>
          <w:b/>
          <w:sz w:val="18"/>
          <w:szCs w:val="18"/>
        </w:rPr>
      </w:pPr>
    </w:p>
    <w:p w14:paraId="2F88C15A" w14:textId="77777777" w:rsidR="00211F29" w:rsidRDefault="00211F29" w:rsidP="00211F29">
      <w:pPr>
        <w:spacing w:after="0"/>
        <w:jc w:val="right"/>
        <w:rPr>
          <w:rFonts w:ascii="Arial" w:hAnsi="Arial" w:cs="Arial"/>
          <w:b/>
          <w:sz w:val="18"/>
          <w:szCs w:val="18"/>
        </w:rPr>
      </w:pPr>
    </w:p>
    <w:p w14:paraId="2C6E6094" w14:textId="77777777" w:rsidR="00211F29" w:rsidRDefault="00211F29" w:rsidP="00211F29">
      <w:pPr>
        <w:spacing w:after="0"/>
        <w:jc w:val="right"/>
        <w:rPr>
          <w:rFonts w:ascii="Arial" w:hAnsi="Arial" w:cs="Arial"/>
          <w:b/>
          <w:sz w:val="18"/>
          <w:szCs w:val="18"/>
        </w:rPr>
      </w:pPr>
    </w:p>
    <w:p w14:paraId="217BE12A" w14:textId="77777777" w:rsidR="00211F29" w:rsidRDefault="00211F29" w:rsidP="00211F29">
      <w:pPr>
        <w:jc w:val="right"/>
        <w:rPr>
          <w:rFonts w:ascii="Arial" w:hAnsi="Arial" w:cs="Arial"/>
          <w:i/>
          <w:sz w:val="18"/>
          <w:szCs w:val="18"/>
        </w:rPr>
      </w:pPr>
    </w:p>
    <w:p w14:paraId="2879C21B" w14:textId="77777777" w:rsidR="00211F29" w:rsidRDefault="00211F29" w:rsidP="00211F29">
      <w:pPr>
        <w:jc w:val="right"/>
        <w:rPr>
          <w:rFonts w:ascii="Arial" w:hAnsi="Arial" w:cs="Arial"/>
          <w:i/>
          <w:sz w:val="18"/>
          <w:szCs w:val="18"/>
        </w:rPr>
      </w:pPr>
    </w:p>
    <w:p w14:paraId="621841F9" w14:textId="77777777" w:rsidR="00211F29" w:rsidRDefault="00211F29" w:rsidP="00211F29">
      <w:pPr>
        <w:jc w:val="right"/>
        <w:rPr>
          <w:rFonts w:ascii="Arial" w:hAnsi="Arial" w:cs="Arial"/>
          <w:i/>
          <w:sz w:val="18"/>
          <w:szCs w:val="18"/>
        </w:rPr>
      </w:pPr>
    </w:p>
    <w:p w14:paraId="519FBF85" w14:textId="49150F27" w:rsidR="0005031F" w:rsidRPr="00FA580C" w:rsidRDefault="00E64203" w:rsidP="0005031F">
      <w:pPr>
        <w:spacing w:after="0"/>
        <w:jc w:val="right"/>
        <w:rPr>
          <w:rFonts w:ascii="Arial" w:hAnsi="Arial" w:cs="Arial"/>
          <w:sz w:val="18"/>
          <w:szCs w:val="18"/>
        </w:rPr>
      </w:pPr>
      <w:r>
        <w:rPr>
          <w:rFonts w:ascii="Arial" w:hAnsi="Arial" w:cs="Arial"/>
          <w:sz w:val="18"/>
          <w:szCs w:val="18"/>
        </w:rPr>
        <w:lastRenderedPageBreak/>
        <w:t>O</w:t>
      </w:r>
      <w:r w:rsidR="0005031F" w:rsidRPr="00EE3557">
        <w:rPr>
          <w:rFonts w:ascii="Arial" w:hAnsi="Arial" w:cs="Arial"/>
          <w:sz w:val="18"/>
          <w:szCs w:val="18"/>
        </w:rPr>
        <w:t xml:space="preserve">brazec št. </w:t>
      </w:r>
      <w:r w:rsidR="0005031F">
        <w:rPr>
          <w:rFonts w:ascii="Arial" w:hAnsi="Arial" w:cs="Arial"/>
          <w:sz w:val="18"/>
          <w:szCs w:val="18"/>
        </w:rPr>
        <w:t>1</w:t>
      </w:r>
      <w:r w:rsidR="00211F29">
        <w:rPr>
          <w:rFonts w:ascii="Arial" w:hAnsi="Arial" w:cs="Arial"/>
          <w:sz w:val="18"/>
          <w:szCs w:val="18"/>
        </w:rPr>
        <w:t>2</w:t>
      </w:r>
    </w:p>
    <w:p w14:paraId="7883454D" w14:textId="77777777" w:rsidR="0005031F" w:rsidRDefault="0005031F" w:rsidP="000503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5F06A211" w14:textId="1E98009E" w:rsidR="0005031F" w:rsidRDefault="0005031F" w:rsidP="0005031F">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211F29">
        <w:rPr>
          <w:rFonts w:ascii="Arial" w:hAnsi="Arial" w:cs="Arial"/>
          <w:color w:val="000000"/>
          <w:sz w:val="18"/>
          <w:szCs w:val="18"/>
        </w:rPr>
        <w:t>»</w:t>
      </w:r>
      <w:r w:rsidR="00AC60A1" w:rsidRPr="00C55476">
        <w:rPr>
          <w:rFonts w:ascii="Arial" w:hAnsi="Arial" w:cs="Arial"/>
          <w:bCs/>
          <w:sz w:val="18"/>
          <w:szCs w:val="18"/>
        </w:rPr>
        <w:t xml:space="preserve">Nakup stolov in sedežnih sestavov za potrebe </w:t>
      </w:r>
      <w:r w:rsidR="00AC60A1" w:rsidRPr="00C55476">
        <w:rPr>
          <w:rFonts w:ascii="Arial" w:eastAsia="Times New Roman" w:hAnsi="Arial" w:cs="Arial"/>
          <w:bCs/>
          <w:sz w:val="18"/>
          <w:szCs w:val="18"/>
          <w:lang w:eastAsia="sl-SI"/>
        </w:rPr>
        <w:t>Centra odličnosti za raziskave in inovacije na področju obnovljivih materialov in zdravega bivanjskega okolja</w:t>
      </w:r>
      <w:r w:rsidR="00211F29">
        <w:rPr>
          <w:rFonts w:ascii="Arial" w:hAnsi="Arial" w:cs="Arial"/>
          <w:color w:val="222222"/>
          <w:sz w:val="18"/>
          <w:szCs w:val="18"/>
          <w:shd w:val="clear" w:color="auto" w:fill="FFFFFF"/>
        </w:rPr>
        <w:t>«</w:t>
      </w:r>
    </w:p>
    <w:p w14:paraId="1C845333" w14:textId="77777777" w:rsidR="0005031F" w:rsidRDefault="0005031F" w:rsidP="0005031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_______________________________________________ (naziv in naslov ponudnika)</w:t>
      </w:r>
    </w:p>
    <w:p w14:paraId="1B788A05" w14:textId="2F248BF8" w:rsidR="0005031F" w:rsidRDefault="0005031F" w:rsidP="0005031F">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uspešno izvedli naslednje reference:</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05031F" w14:paraId="247DFFF1"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7900C" w14:textId="77777777" w:rsidR="0005031F" w:rsidRDefault="0005031F" w:rsidP="00EE4754">
            <w:pPr>
              <w:jc w:val="center"/>
            </w:pPr>
            <w:bookmarkStart w:id="6" w:name="_Hlk64278422"/>
            <w:r>
              <w:rPr>
                <w:rFonts w:ascii="Arial" w:hAnsi="Arial" w:cs="Arial"/>
                <w:b/>
                <w:bCs/>
                <w:color w:val="000000"/>
                <w:position w:val="-2"/>
                <w:sz w:val="18"/>
                <w:szCs w:val="18"/>
                <w:shd w:val="clear" w:color="auto" w:fill="CCCCCC"/>
              </w:rPr>
              <w:t>Referenca št. 1</w:t>
            </w:r>
          </w:p>
        </w:tc>
      </w:tr>
      <w:tr w:rsidR="0005031F" w14:paraId="600B06D8"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D08377"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02793" w14:textId="77777777" w:rsidR="0005031F" w:rsidRDefault="0005031F" w:rsidP="00EE4754">
            <w:r>
              <w:rPr>
                <w:rFonts w:ascii="Arial" w:hAnsi="Arial" w:cs="Arial"/>
                <w:color w:val="000000"/>
                <w:position w:val="-2"/>
                <w:sz w:val="18"/>
                <w:szCs w:val="18"/>
              </w:rPr>
              <w:t> </w:t>
            </w:r>
          </w:p>
        </w:tc>
      </w:tr>
      <w:tr w:rsidR="0005031F" w14:paraId="69985A3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2128182" w14:textId="2E700FDA"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F276D" w14:textId="77777777" w:rsidR="0005031F" w:rsidRDefault="0005031F" w:rsidP="00EE4754">
            <w:pPr>
              <w:rPr>
                <w:rFonts w:ascii="Arial" w:hAnsi="Arial" w:cs="Arial"/>
                <w:color w:val="000000"/>
                <w:position w:val="-2"/>
                <w:sz w:val="18"/>
                <w:szCs w:val="18"/>
              </w:rPr>
            </w:pPr>
          </w:p>
        </w:tc>
      </w:tr>
      <w:tr w:rsidR="0005031F" w14:paraId="16DEA7C2"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0209CB9" w14:textId="63A20049" w:rsidR="0005031F" w:rsidRPr="001C3499"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197EF" w14:textId="6ADB8DF7" w:rsidR="0005031F" w:rsidRDefault="0005031F" w:rsidP="00EE4754">
            <w:pPr>
              <w:rPr>
                <w:rFonts w:ascii="Arial" w:hAnsi="Arial" w:cs="Arial"/>
                <w:color w:val="000000"/>
                <w:position w:val="-2"/>
                <w:sz w:val="18"/>
                <w:szCs w:val="18"/>
              </w:rPr>
            </w:pPr>
          </w:p>
        </w:tc>
      </w:tr>
      <w:tr w:rsidR="0005031F" w14:paraId="7D40081B"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D681BC"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F559" w14:textId="77777777" w:rsidR="0005031F" w:rsidRDefault="0005031F" w:rsidP="00EE4754">
            <w:pPr>
              <w:rPr>
                <w:rFonts w:ascii="Arial" w:hAnsi="Arial" w:cs="Arial"/>
                <w:color w:val="000000"/>
                <w:position w:val="-2"/>
                <w:sz w:val="18"/>
                <w:szCs w:val="18"/>
              </w:rPr>
            </w:pPr>
          </w:p>
        </w:tc>
      </w:tr>
      <w:tr w:rsidR="0005031F" w14:paraId="76C6A21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C83FD87"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1F87E" w14:textId="77777777" w:rsidR="0005031F" w:rsidRDefault="0005031F" w:rsidP="00EE4754">
            <w:pPr>
              <w:rPr>
                <w:rFonts w:ascii="Arial" w:hAnsi="Arial" w:cs="Arial"/>
                <w:color w:val="000000"/>
                <w:position w:val="-2"/>
                <w:sz w:val="18"/>
                <w:szCs w:val="18"/>
              </w:rPr>
            </w:pPr>
          </w:p>
        </w:tc>
      </w:tr>
      <w:bookmarkEnd w:id="6"/>
      <w:tr w:rsidR="0005031F" w14:paraId="197F327E" w14:textId="77777777" w:rsidTr="00EE4754">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44F531" w14:textId="77777777" w:rsidR="0005031F" w:rsidRDefault="0005031F" w:rsidP="00EE4754">
            <w:pPr>
              <w:jc w:val="center"/>
            </w:pPr>
            <w:r>
              <w:rPr>
                <w:rFonts w:ascii="Arial" w:hAnsi="Arial" w:cs="Arial"/>
                <w:b/>
                <w:bCs/>
                <w:color w:val="000000"/>
                <w:position w:val="-2"/>
                <w:sz w:val="18"/>
                <w:szCs w:val="18"/>
                <w:shd w:val="clear" w:color="auto" w:fill="CCCCCC"/>
              </w:rPr>
              <w:t>Referenca št. 2</w:t>
            </w:r>
          </w:p>
        </w:tc>
      </w:tr>
      <w:tr w:rsidR="0005031F" w14:paraId="1BCCB866"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FC0CF82" w14:textId="77777777" w:rsidR="0005031F" w:rsidRDefault="0005031F" w:rsidP="00EE4754">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58FDB" w14:textId="77777777" w:rsidR="0005031F" w:rsidRDefault="0005031F" w:rsidP="00EE4754">
            <w:r>
              <w:rPr>
                <w:rFonts w:ascii="Arial" w:hAnsi="Arial" w:cs="Arial"/>
                <w:color w:val="000000"/>
                <w:position w:val="-2"/>
                <w:sz w:val="18"/>
                <w:szCs w:val="18"/>
              </w:rPr>
              <w:t> </w:t>
            </w:r>
          </w:p>
        </w:tc>
      </w:tr>
      <w:tr w:rsidR="0005031F" w14:paraId="0B6EB9F5"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CAF3DA" w14:textId="0075C0E3" w:rsidR="0005031F" w:rsidRDefault="004F4B8E"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 / storitve</w:t>
            </w:r>
            <w:r w:rsidR="0005031F">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C105" w14:textId="77777777" w:rsidR="0005031F" w:rsidRDefault="0005031F" w:rsidP="00EE4754">
            <w:pPr>
              <w:rPr>
                <w:rFonts w:ascii="Arial" w:hAnsi="Arial" w:cs="Arial"/>
                <w:color w:val="000000"/>
                <w:position w:val="-2"/>
                <w:sz w:val="18"/>
                <w:szCs w:val="18"/>
              </w:rPr>
            </w:pPr>
          </w:p>
        </w:tc>
      </w:tr>
      <w:tr w:rsidR="0005031F" w14:paraId="00C1EE6C"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1E09704" w14:textId="12A6D6BD"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Podlaga za izvedbo predmeta naročila (navedba pogodbe sklenjene z referenčnim naročnikom)</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A0A18" w14:textId="2588BD65" w:rsidR="0005031F" w:rsidRDefault="0005031F" w:rsidP="00EE4754">
            <w:pPr>
              <w:rPr>
                <w:rFonts w:ascii="Arial" w:hAnsi="Arial" w:cs="Arial"/>
                <w:color w:val="000000"/>
                <w:position w:val="-2"/>
                <w:sz w:val="18"/>
                <w:szCs w:val="18"/>
              </w:rPr>
            </w:pPr>
          </w:p>
        </w:tc>
      </w:tr>
      <w:tr w:rsidR="0005031F" w14:paraId="4FE8C659"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C642C2" w14:textId="77777777" w:rsidR="0005031F" w:rsidRDefault="0005031F" w:rsidP="00EE4754">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BBF5B" w14:textId="77777777" w:rsidR="0005031F" w:rsidRDefault="0005031F" w:rsidP="00EE4754">
            <w:pPr>
              <w:rPr>
                <w:rFonts w:ascii="Arial" w:hAnsi="Arial" w:cs="Arial"/>
                <w:color w:val="000000"/>
                <w:position w:val="-2"/>
                <w:sz w:val="18"/>
                <w:szCs w:val="18"/>
              </w:rPr>
            </w:pPr>
          </w:p>
        </w:tc>
      </w:tr>
      <w:tr w:rsidR="0005031F" w14:paraId="429075F3" w14:textId="77777777" w:rsidTr="00EE4754">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00E1854" w14:textId="77777777" w:rsidR="0005031F" w:rsidRDefault="0005031F" w:rsidP="00EE4754">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819BF" w14:textId="77777777" w:rsidR="0005031F" w:rsidRDefault="0005031F" w:rsidP="00EE4754">
            <w:pPr>
              <w:rPr>
                <w:rFonts w:ascii="Arial" w:hAnsi="Arial" w:cs="Arial"/>
                <w:color w:val="000000"/>
                <w:position w:val="-2"/>
                <w:sz w:val="18"/>
                <w:szCs w:val="18"/>
              </w:rPr>
            </w:pPr>
          </w:p>
        </w:tc>
      </w:tr>
    </w:tbl>
    <w:p w14:paraId="14A05C69" w14:textId="77777777" w:rsidR="0005031F" w:rsidRDefault="0005031F" w:rsidP="0005031F">
      <w:pPr>
        <w:jc w:val="both"/>
        <w:rPr>
          <w:rFonts w:ascii="Arial" w:hAnsi="Arial" w:cs="Arial"/>
          <w:color w:val="000000"/>
          <w:sz w:val="18"/>
          <w:szCs w:val="18"/>
        </w:rPr>
      </w:pPr>
    </w:p>
    <w:p w14:paraId="6705E6A2" w14:textId="77777777" w:rsidR="0005031F" w:rsidRDefault="0005031F" w:rsidP="0005031F">
      <w:pPr>
        <w:jc w:val="both"/>
        <w:rPr>
          <w:rFonts w:ascii="Arial" w:hAnsi="Arial" w:cs="Arial"/>
          <w:color w:val="000000"/>
          <w:sz w:val="18"/>
          <w:szCs w:val="18"/>
        </w:rPr>
      </w:pPr>
      <w:r>
        <w:rPr>
          <w:rFonts w:ascii="Arial" w:hAnsi="Arial" w:cs="Arial"/>
          <w:color w:val="000000"/>
          <w:sz w:val="18"/>
          <w:szCs w:val="18"/>
        </w:rPr>
        <w:t>Opomba: V primeru več referenc ponudnik doda nove vrstice.</w:t>
      </w:r>
    </w:p>
    <w:p w14:paraId="686DC16C" w14:textId="77777777" w:rsidR="0005031F" w:rsidRDefault="0005031F" w:rsidP="0005031F">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11353FC1" w14:textId="77777777" w:rsidTr="00EE4754">
        <w:tc>
          <w:tcPr>
            <w:tcW w:w="4080" w:type="dxa"/>
            <w:tcMar>
              <w:top w:w="75" w:type="dxa"/>
              <w:bottom w:w="75" w:type="dxa"/>
            </w:tcMar>
            <w:vAlign w:val="center"/>
          </w:tcPr>
          <w:p w14:paraId="55A22DA4" w14:textId="77777777" w:rsidR="0005031F" w:rsidRPr="00873025" w:rsidRDefault="0005031F" w:rsidP="00EE4754">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49BDCB83" w14:textId="77777777" w:rsidR="0005031F" w:rsidRPr="00873025" w:rsidRDefault="0005031F" w:rsidP="00EE4754">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42DB7673" w14:textId="77777777" w:rsidR="0005031F" w:rsidRDefault="0005031F" w:rsidP="0005031F">
      <w:pPr>
        <w:spacing w:after="0"/>
      </w:pPr>
    </w:p>
    <w:tbl>
      <w:tblPr>
        <w:tblStyle w:val="NormalTablePHPDOCX"/>
        <w:tblW w:w="8745" w:type="dxa"/>
        <w:tblInd w:w="108" w:type="dxa"/>
        <w:tblLook w:val="04A0" w:firstRow="1" w:lastRow="0" w:firstColumn="1" w:lastColumn="0" w:noHBand="0" w:noVBand="1"/>
      </w:tblPr>
      <w:tblGrid>
        <w:gridCol w:w="4080"/>
        <w:gridCol w:w="4665"/>
      </w:tblGrid>
      <w:tr w:rsidR="0005031F" w:rsidRPr="00873025" w14:paraId="42A6FFC7" w14:textId="77777777" w:rsidTr="00EE4754">
        <w:tc>
          <w:tcPr>
            <w:tcW w:w="4080" w:type="dxa"/>
            <w:tcMar>
              <w:top w:w="75" w:type="dxa"/>
              <w:bottom w:w="75" w:type="dxa"/>
            </w:tcMar>
            <w:vAlign w:val="center"/>
          </w:tcPr>
          <w:p w14:paraId="785C017A" w14:textId="77777777" w:rsidR="0005031F" w:rsidRPr="00873025" w:rsidRDefault="0005031F" w:rsidP="00EE4754">
            <w:pPr>
              <w:rPr>
                <w:lang w:val="en-GB"/>
              </w:rPr>
            </w:pPr>
          </w:p>
        </w:tc>
        <w:tc>
          <w:tcPr>
            <w:tcW w:w="0" w:type="auto"/>
            <w:tcMar>
              <w:top w:w="75" w:type="dxa"/>
              <w:bottom w:w="75" w:type="dxa"/>
            </w:tcMar>
            <w:vAlign w:val="center"/>
          </w:tcPr>
          <w:p w14:paraId="7CB18E24" w14:textId="77777777" w:rsidR="0005031F" w:rsidRPr="00873025" w:rsidRDefault="0005031F" w:rsidP="00EE4754">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1BAF4325" w14:textId="77777777" w:rsidR="0005031F" w:rsidRDefault="0005031F" w:rsidP="0005031F">
      <w:r>
        <w:br w:type="page"/>
      </w:r>
    </w:p>
    <w:p w14:paraId="4D448187" w14:textId="1902ECD5" w:rsidR="004F4B8E" w:rsidRDefault="004F4B8E" w:rsidP="004F4B8E">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E64203">
        <w:rPr>
          <w:rFonts w:ascii="Arial" w:hAnsi="Arial" w:cs="Arial"/>
          <w:sz w:val="18"/>
          <w:szCs w:val="18"/>
        </w:rPr>
        <w:t>2</w:t>
      </w:r>
    </w:p>
    <w:p w14:paraId="5829E5D1" w14:textId="77777777" w:rsidR="004F4B8E" w:rsidRPr="00024874" w:rsidRDefault="004F4B8E" w:rsidP="004F4B8E">
      <w:pPr>
        <w:spacing w:after="0"/>
        <w:jc w:val="right"/>
        <w:rPr>
          <w:rFonts w:ascii="Arial" w:hAnsi="Arial" w:cs="Arial"/>
          <w:sz w:val="18"/>
          <w:szCs w:val="18"/>
        </w:rPr>
      </w:pPr>
    </w:p>
    <w:p w14:paraId="5A627198" w14:textId="77777777" w:rsidR="004F4B8E" w:rsidRDefault="004F4B8E" w:rsidP="004F4B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DACB8ED" w14:textId="77777777" w:rsidR="004F4B8E" w:rsidRDefault="004F4B8E" w:rsidP="004F4B8E">
      <w:pPr>
        <w:spacing w:after="120"/>
        <w:rPr>
          <w:rFonts w:ascii="Arial" w:hAnsi="Arial" w:cs="Arial"/>
        </w:rPr>
      </w:pPr>
    </w:p>
    <w:p w14:paraId="363F145F" w14:textId="77777777" w:rsidR="004F4B8E" w:rsidRPr="00382008" w:rsidRDefault="004F4B8E" w:rsidP="004F4B8E">
      <w:pPr>
        <w:shd w:val="clear" w:color="auto" w:fill="FFFFFF"/>
        <w:spacing w:before="225" w:after="375" w:line="333" w:lineRule="auto"/>
        <w:jc w:val="both"/>
      </w:pPr>
      <w:r w:rsidRPr="00382008">
        <w:rPr>
          <w:rFonts w:ascii="Arial" w:hAnsi="Arial" w:cs="Arial"/>
          <w:b/>
          <w:bCs/>
          <w:sz w:val="18"/>
          <w:szCs w:val="18"/>
          <w:shd w:val="clear" w:color="auto" w:fill="FFFFFF"/>
        </w:rPr>
        <w:t>Naziv in naslov potrjevalca reference: </w:t>
      </w:r>
      <w:r w:rsidRPr="00382008">
        <w:rPr>
          <w:rFonts w:ascii="Arial" w:hAnsi="Arial" w:cs="Arial"/>
          <w:sz w:val="18"/>
          <w:szCs w:val="18"/>
          <w:u w:val="single"/>
          <w:shd w:val="clear" w:color="auto" w:fill="FFFFFF"/>
        </w:rPr>
        <w:t>______________________________________________________</w:t>
      </w:r>
    </w:p>
    <w:p w14:paraId="2CFD43CC" w14:textId="77777777" w:rsidR="004F4B8E" w:rsidRPr="00024874" w:rsidRDefault="004F4B8E" w:rsidP="004F4B8E">
      <w:pPr>
        <w:shd w:val="clear" w:color="auto" w:fill="FFFFFF"/>
        <w:spacing w:before="225" w:after="375" w:line="333" w:lineRule="auto"/>
        <w:jc w:val="center"/>
      </w:pPr>
      <w:r w:rsidRPr="00024874">
        <w:rPr>
          <w:rFonts w:ascii="Arial" w:hAnsi="Arial" w:cs="Arial"/>
          <w:b/>
          <w:bCs/>
          <w:sz w:val="21"/>
          <w:szCs w:val="21"/>
          <w:shd w:val="clear" w:color="auto" w:fill="FFFFFF"/>
        </w:rPr>
        <w:t>IZJAVA - POTRDILO REFERENCE</w:t>
      </w:r>
    </w:p>
    <w:p w14:paraId="0B1EC74C" w14:textId="77777777" w:rsidR="004F4B8E" w:rsidRPr="009F0559" w:rsidRDefault="004F4B8E" w:rsidP="004F4B8E">
      <w:pPr>
        <w:shd w:val="clear" w:color="auto" w:fill="FFFFFF"/>
        <w:spacing w:before="225" w:after="375" w:line="333" w:lineRule="auto"/>
        <w:jc w:val="both"/>
      </w:pPr>
      <w:r w:rsidRPr="009F0559">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F4B8E" w14:paraId="67A80E1B"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D06E73" w14:textId="7E757B6E" w:rsidR="004F4B8E" w:rsidRDefault="004F4B8E" w:rsidP="00EE4754">
            <w:pPr>
              <w:jc w:val="right"/>
            </w:pPr>
            <w:r>
              <w:rPr>
                <w:rFonts w:ascii="Arial" w:hAnsi="Arial" w:cs="Arial"/>
                <w:color w:val="000000"/>
                <w:position w:val="-2"/>
                <w:sz w:val="18"/>
                <w:szCs w:val="18"/>
                <w:shd w:val="clear" w:color="auto" w:fill="FFFFFF"/>
              </w:rPr>
              <w:t>gospodarski subjekt/ponudnik (naziv in naslov)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2A0253" w14:textId="77777777" w:rsidR="004F4B8E" w:rsidRDefault="004F4B8E" w:rsidP="00EE4754">
            <w:r>
              <w:rPr>
                <w:rFonts w:ascii="Arial" w:hAnsi="Arial" w:cs="Arial"/>
                <w:color w:val="000000"/>
                <w:position w:val="-2"/>
                <w:sz w:val="18"/>
                <w:szCs w:val="18"/>
                <w:shd w:val="clear" w:color="auto" w:fill="FFFFFF"/>
              </w:rPr>
              <w:t> </w:t>
            </w:r>
          </w:p>
        </w:tc>
      </w:tr>
      <w:tr w:rsidR="004F4B8E" w14:paraId="649C6440"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C4B16" w14:textId="019A17FA"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za naročnika (naziv referenčnega naročnika)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89916B" w14:textId="77777777" w:rsidR="004F4B8E" w:rsidRDefault="004F4B8E" w:rsidP="00EE4754">
            <w:pPr>
              <w:rPr>
                <w:rFonts w:ascii="Arial" w:hAnsi="Arial" w:cs="Arial"/>
                <w:color w:val="000000"/>
                <w:position w:val="-2"/>
                <w:sz w:val="18"/>
                <w:szCs w:val="18"/>
                <w:shd w:val="clear" w:color="auto" w:fill="FFFFFF"/>
              </w:rPr>
            </w:pPr>
          </w:p>
        </w:tc>
      </w:tr>
      <w:tr w:rsidR="004F4B8E" w14:paraId="2E44F64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3207A3" w14:textId="77777777" w:rsidR="004F4B8E" w:rsidRDefault="004F4B8E" w:rsidP="00EE475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naslednje storitve </w:t>
            </w:r>
          </w:p>
          <w:p w14:paraId="5B5BCC48" w14:textId="48ACDD25" w:rsidR="004F4B8E" w:rsidRPr="00977A76" w:rsidRDefault="004F4B8E" w:rsidP="00EE4754">
            <w:pPr>
              <w:jc w:val="right"/>
              <w:rPr>
                <w:rFonts w:ascii="Arial" w:hAnsi="Arial" w:cs="Arial"/>
                <w:i/>
                <w:iCs/>
                <w:color w:val="000000"/>
                <w:position w:val="-2"/>
                <w:sz w:val="18"/>
                <w:szCs w:val="18"/>
                <w:shd w:val="clear" w:color="auto" w:fill="FFFFFF"/>
              </w:rPr>
            </w:pPr>
            <w:r w:rsidRPr="00977A76">
              <w:rPr>
                <w:rFonts w:ascii="Arial" w:hAnsi="Arial" w:cs="Arial"/>
                <w:i/>
                <w:iCs/>
                <w:color w:val="000000"/>
                <w:position w:val="-2"/>
                <w:sz w:val="18"/>
                <w:szCs w:val="18"/>
                <w:shd w:val="clear" w:color="auto" w:fill="FFFFFF"/>
              </w:rPr>
              <w:t>(podroben opis dobave oz. vrste storitev, ki jih je izvedel ponudnik – kakšna oprema je bila dobavljena)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B8DEB7" w14:textId="77777777" w:rsidR="004F4B8E" w:rsidRPr="00190C17" w:rsidRDefault="004F4B8E" w:rsidP="00EE4754">
            <w:pPr>
              <w:rPr>
                <w:rFonts w:ascii="Arial" w:hAnsi="Arial" w:cs="Arial"/>
                <w:sz w:val="18"/>
                <w:szCs w:val="18"/>
              </w:rPr>
            </w:pPr>
          </w:p>
        </w:tc>
      </w:tr>
      <w:tr w:rsidR="004F4B8E" w14:paraId="5F93B779"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92643" w14:textId="77777777" w:rsidR="004F4B8E" w:rsidRDefault="004F4B8E" w:rsidP="00EE4754">
            <w:pPr>
              <w:jc w:val="right"/>
            </w:pPr>
            <w:r>
              <w:rPr>
                <w:rFonts w:ascii="Arial" w:hAnsi="Arial" w:cs="Arial"/>
                <w:color w:val="000000"/>
                <w:position w:val="-2"/>
                <w:sz w:val="18"/>
                <w:szCs w:val="18"/>
                <w:shd w:val="clear" w:color="auto" w:fill="FFFFFF"/>
              </w:rPr>
              <w:t>po pogodbi z nazivom in številko, sklenjene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DA6B7"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Naziv pogodbe: </w:t>
            </w:r>
            <w:r w:rsidRPr="00190C17">
              <w:rPr>
                <w:rFonts w:ascii="Arial" w:hAnsi="Arial" w:cs="Arial"/>
                <w:color w:val="000000"/>
                <w:position w:val="-2"/>
                <w:sz w:val="18"/>
                <w:szCs w:val="18"/>
                <w:shd w:val="clear" w:color="auto" w:fill="FFFFFF"/>
              </w:rPr>
              <w:t>_____________________</w:t>
            </w:r>
          </w:p>
          <w:p w14:paraId="6C61942B" w14:textId="77777777" w:rsidR="004F4B8E" w:rsidRPr="00190C17" w:rsidRDefault="004F4B8E" w:rsidP="00EE4754">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Št. pogodbe:</w:t>
            </w:r>
            <w:r w:rsidRPr="00190C17">
              <w:rPr>
                <w:rFonts w:ascii="Arial" w:hAnsi="Arial" w:cs="Arial"/>
                <w:color w:val="000000"/>
                <w:position w:val="-2"/>
                <w:sz w:val="18"/>
                <w:szCs w:val="18"/>
                <w:shd w:val="clear" w:color="auto" w:fill="FFFFFF"/>
              </w:rPr>
              <w:t xml:space="preserve"> ________________________</w:t>
            </w:r>
          </w:p>
          <w:p w14:paraId="767E1FB7" w14:textId="77777777" w:rsidR="004F4B8E" w:rsidRPr="008F7114" w:rsidRDefault="004F4B8E" w:rsidP="00EE4754">
            <w:pPr>
              <w:rPr>
                <w:rFonts w:ascii="Arial" w:hAnsi="Arial" w:cs="Arial"/>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Datum sklenitve: </w:t>
            </w:r>
            <w:r w:rsidRPr="00190C17">
              <w:rPr>
                <w:rFonts w:ascii="Arial" w:hAnsi="Arial" w:cs="Arial"/>
                <w:color w:val="000000"/>
                <w:position w:val="-2"/>
                <w:sz w:val="18"/>
                <w:szCs w:val="18"/>
                <w:shd w:val="clear" w:color="auto" w:fill="FFFFFF"/>
              </w:rPr>
              <w:t>_____________________</w:t>
            </w:r>
          </w:p>
        </w:tc>
      </w:tr>
      <w:tr w:rsidR="004F4B8E" w14:paraId="5BD460FF" w14:textId="77777777" w:rsidTr="00EE475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F290DF" w14:textId="77777777" w:rsidR="004F4B8E" w:rsidRDefault="004F4B8E" w:rsidP="00EE4754">
            <w:pPr>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C94C7" w14:textId="77777777" w:rsidR="004F4B8E" w:rsidRDefault="004F4B8E" w:rsidP="00EE4754">
            <w:r>
              <w:rPr>
                <w:rFonts w:ascii="Arial" w:hAnsi="Arial" w:cs="Arial"/>
                <w:color w:val="000000"/>
                <w:position w:val="-2"/>
                <w:sz w:val="18"/>
                <w:szCs w:val="18"/>
                <w:shd w:val="clear" w:color="auto" w:fill="FFFFFF"/>
              </w:rPr>
              <w:t> </w:t>
            </w:r>
          </w:p>
        </w:tc>
      </w:tr>
    </w:tbl>
    <w:p w14:paraId="43ACBB65" w14:textId="77777777" w:rsidR="004F4B8E" w:rsidRDefault="004F4B8E" w:rsidP="004F4B8E">
      <w:pPr>
        <w:shd w:val="clear" w:color="auto" w:fill="FFFFFF"/>
        <w:spacing w:before="225" w:after="375" w:line="333" w:lineRule="auto"/>
        <w:jc w:val="both"/>
      </w:pPr>
      <w:r>
        <w:rPr>
          <w:rFonts w:ascii="Arial" w:hAnsi="Arial" w:cs="Arial"/>
          <w:color w:val="444444"/>
          <w:sz w:val="18"/>
          <w:szCs w:val="18"/>
          <w:shd w:val="clear" w:color="auto" w:fill="FFFFFF"/>
        </w:rPr>
        <w:t> </w:t>
      </w:r>
      <w:r w:rsidRPr="009F0559">
        <w:rPr>
          <w:rFonts w:ascii="Arial" w:hAnsi="Arial" w:cs="Arial"/>
          <w:sz w:val="18"/>
          <w:szCs w:val="18"/>
          <w:shd w:val="clear" w:color="auto" w:fill="FFFFFF"/>
        </w:rPr>
        <w:t>Posel je zaključen ter je bil izvedenem pravočasno, strokovno, kvalitetno in v skladu z določili pogodbe</w:t>
      </w:r>
      <w:r>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F4B8E" w14:paraId="70E686A8" w14:textId="77777777" w:rsidTr="00EE4754">
        <w:tc>
          <w:tcPr>
            <w:tcW w:w="3195" w:type="dxa"/>
            <w:shd w:val="clear" w:color="auto" w:fill="FFFFFF"/>
            <w:tcMar>
              <w:top w:w="75" w:type="dxa"/>
              <w:bottom w:w="75" w:type="dxa"/>
            </w:tcMar>
            <w:vAlign w:val="center"/>
          </w:tcPr>
          <w:p w14:paraId="549DE622" w14:textId="77777777" w:rsidR="004F4B8E" w:rsidRDefault="004F4B8E" w:rsidP="00EE475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8929B64"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B601A87" w14:textId="77777777" w:rsidR="004F4B8E" w:rsidRDefault="004F4B8E" w:rsidP="00EE4754">
            <w:r>
              <w:rPr>
                <w:rFonts w:ascii="Arial" w:hAnsi="Arial" w:cs="Arial"/>
                <w:color w:val="000000"/>
                <w:position w:val="-2"/>
                <w:sz w:val="18"/>
                <w:szCs w:val="18"/>
                <w:shd w:val="clear" w:color="auto" w:fill="FFFFFF"/>
              </w:rPr>
              <w:t> </w:t>
            </w:r>
          </w:p>
        </w:tc>
      </w:tr>
      <w:tr w:rsidR="004F4B8E" w14:paraId="67901374" w14:textId="77777777" w:rsidTr="00EE4754">
        <w:tc>
          <w:tcPr>
            <w:tcW w:w="3195" w:type="dxa"/>
            <w:shd w:val="clear" w:color="auto" w:fill="FFFFFF"/>
            <w:tcMar>
              <w:top w:w="75" w:type="dxa"/>
              <w:bottom w:w="75" w:type="dxa"/>
            </w:tcMar>
            <w:vAlign w:val="center"/>
          </w:tcPr>
          <w:p w14:paraId="56C8BE29" w14:textId="77777777" w:rsidR="004F4B8E" w:rsidRDefault="004F4B8E" w:rsidP="00EE475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E3410B8" w14:textId="77777777" w:rsidR="004F4B8E" w:rsidRDefault="004F4B8E" w:rsidP="00EE475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E725D46" w14:textId="77777777" w:rsidR="004F4B8E" w:rsidRDefault="004F4B8E" w:rsidP="00EE4754"/>
          <w:p w14:paraId="64713F23" w14:textId="77777777" w:rsidR="004F4B8E" w:rsidRDefault="004F4B8E" w:rsidP="00EE4754">
            <w:pPr>
              <w:jc w:val="center"/>
            </w:pPr>
            <w:r>
              <w:rPr>
                <w:rFonts w:ascii="Arial" w:hAnsi="Arial" w:cs="Arial"/>
                <w:color w:val="A9A9A9"/>
                <w:position w:val="-2"/>
                <w:sz w:val="18"/>
                <w:szCs w:val="18"/>
                <w:shd w:val="clear" w:color="auto" w:fill="FFFFFF"/>
              </w:rPr>
              <w:t>(žig in podpis)</w:t>
            </w:r>
          </w:p>
        </w:tc>
      </w:tr>
    </w:tbl>
    <w:p w14:paraId="1D473F01" w14:textId="77777777" w:rsidR="004F4B8E" w:rsidRPr="008F7114" w:rsidRDefault="004F4B8E" w:rsidP="004F4B8E">
      <w:pPr>
        <w:shd w:val="clear" w:color="auto" w:fill="FFFFFF"/>
        <w:spacing w:before="225" w:after="375" w:line="333" w:lineRule="auto"/>
        <w:jc w:val="both"/>
        <w:rPr>
          <w:i/>
          <w:sz w:val="16"/>
          <w:szCs w:val="16"/>
        </w:rPr>
      </w:pPr>
      <w:r w:rsidRPr="008F7114">
        <w:rPr>
          <w:rFonts w:ascii="Arial" w:hAnsi="Arial" w:cs="Arial"/>
          <w:b/>
          <w:bCs/>
          <w:i/>
          <w:color w:val="444444"/>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F4B8E" w:rsidRPr="008F7114" w14:paraId="3A557EC5" w14:textId="77777777" w:rsidTr="00EE4754">
        <w:tc>
          <w:tcPr>
            <w:tcW w:w="0" w:type="auto"/>
            <w:tcMar>
              <w:top w:w="0" w:type="auto"/>
              <w:bottom w:w="0" w:type="auto"/>
            </w:tcMar>
          </w:tcPr>
          <w:p w14:paraId="5148D87D"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Naročnik bo upošteval izključno že zaključene posle.</w:t>
            </w:r>
          </w:p>
          <w:p w14:paraId="72A6060E"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432E56" w14:textId="77777777" w:rsidR="004F4B8E" w:rsidRPr="008F7114" w:rsidRDefault="004F4B8E" w:rsidP="004F4B8E">
            <w:pPr>
              <w:numPr>
                <w:ilvl w:val="0"/>
                <w:numId w:val="40"/>
              </w:numPr>
              <w:shd w:val="clear" w:color="auto" w:fill="FFFFFF"/>
              <w:spacing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V primeru več referenčnih potrdil se obrazec fotokopira.</w:t>
            </w:r>
          </w:p>
        </w:tc>
      </w:tr>
    </w:tbl>
    <w:p w14:paraId="4C8578A4" w14:textId="4BF79943" w:rsidR="00382008" w:rsidRDefault="00382008" w:rsidP="008A66F3">
      <w:r>
        <w:br w:type="page"/>
      </w:r>
    </w:p>
    <w:p w14:paraId="674A53A6" w14:textId="32FD25A0" w:rsidR="00382008" w:rsidRPr="003A010C" w:rsidRDefault="00382008" w:rsidP="0038200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2977FD9E" w14:textId="6766D2D3" w:rsidR="00382008" w:rsidRDefault="00382008" w:rsidP="003820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zahtev iz Uredbe o zelenem javnem naročanju</w:t>
      </w:r>
    </w:p>
    <w:p w14:paraId="7B4968F7" w14:textId="77777777" w:rsidR="00382008" w:rsidRDefault="00382008" w:rsidP="00382008">
      <w:pPr>
        <w:spacing w:after="0" w:line="240" w:lineRule="auto"/>
        <w:jc w:val="both"/>
        <w:rPr>
          <w:rFonts w:ascii="Arial" w:eastAsia="Times New Roman" w:hAnsi="Arial" w:cs="Arial"/>
          <w:color w:val="000000"/>
          <w:sz w:val="18"/>
          <w:szCs w:val="18"/>
          <w:lang w:eastAsia="sl-SI"/>
        </w:rPr>
      </w:pPr>
    </w:p>
    <w:p w14:paraId="4A4CD260" w14:textId="77777777" w:rsidR="00382008" w:rsidRDefault="00382008" w:rsidP="00382008">
      <w:pPr>
        <w:spacing w:after="0" w:line="240" w:lineRule="auto"/>
        <w:jc w:val="both"/>
        <w:rPr>
          <w:rFonts w:ascii="Arial" w:eastAsia="Times New Roman" w:hAnsi="Arial" w:cs="Arial"/>
          <w:color w:val="000000"/>
          <w:sz w:val="18"/>
          <w:szCs w:val="18"/>
          <w:lang w:eastAsia="sl-SI"/>
        </w:rPr>
      </w:pPr>
      <w:r w:rsidRPr="009E1B1C">
        <w:rPr>
          <w:rFonts w:ascii="Arial" w:eastAsia="Times New Roman" w:hAnsi="Arial" w:cs="Arial"/>
          <w:color w:val="000000"/>
          <w:sz w:val="18"/>
          <w:szCs w:val="18"/>
          <w:lang w:eastAsia="sl-SI"/>
        </w:rPr>
        <w:t>Gospodarski subjekt: ______________________________</w:t>
      </w:r>
      <w:r>
        <w:rPr>
          <w:rFonts w:ascii="Arial" w:eastAsia="Times New Roman" w:hAnsi="Arial" w:cs="Arial"/>
          <w:color w:val="000000"/>
          <w:sz w:val="18"/>
          <w:szCs w:val="18"/>
          <w:lang w:eastAsia="sl-SI"/>
        </w:rPr>
        <w:t>____________________________</w:t>
      </w:r>
      <w:r w:rsidRPr="009E1B1C">
        <w:rPr>
          <w:rFonts w:ascii="Arial" w:eastAsia="Times New Roman" w:hAnsi="Arial" w:cs="Arial"/>
          <w:color w:val="000000"/>
          <w:sz w:val="18"/>
          <w:szCs w:val="18"/>
          <w:lang w:eastAsia="sl-SI"/>
        </w:rPr>
        <w:t>_ (naziv in naslov)</w:t>
      </w:r>
      <w:r>
        <w:rPr>
          <w:rFonts w:ascii="Arial" w:eastAsia="Times New Roman" w:hAnsi="Arial" w:cs="Arial"/>
          <w:color w:val="000000"/>
          <w:sz w:val="18"/>
          <w:szCs w:val="18"/>
          <w:lang w:eastAsia="sl-SI"/>
        </w:rPr>
        <w:t xml:space="preserve"> </w:t>
      </w:r>
    </w:p>
    <w:p w14:paraId="002F9674" w14:textId="77777777" w:rsidR="00382008" w:rsidRDefault="00382008" w:rsidP="00382008">
      <w:pPr>
        <w:spacing w:after="0" w:line="240" w:lineRule="auto"/>
        <w:jc w:val="both"/>
        <w:rPr>
          <w:rFonts w:ascii="Arial" w:eastAsia="Times New Roman" w:hAnsi="Arial" w:cs="Arial"/>
          <w:color w:val="000000"/>
          <w:sz w:val="18"/>
          <w:szCs w:val="18"/>
          <w:lang w:eastAsia="sl-SI"/>
        </w:rPr>
      </w:pPr>
    </w:p>
    <w:p w14:paraId="3CAB90FF" w14:textId="2DB4B522" w:rsidR="00382008" w:rsidRDefault="00382008" w:rsidP="00382008">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v </w:t>
      </w:r>
      <w:r w:rsidRPr="009E1B1C">
        <w:rPr>
          <w:rFonts w:ascii="Arial" w:eastAsia="Times New Roman" w:hAnsi="Arial" w:cs="Arial"/>
          <w:color w:val="000000"/>
          <w:sz w:val="18"/>
          <w:szCs w:val="18"/>
          <w:lang w:eastAsia="sl-SI"/>
        </w:rPr>
        <w:t>zv</w:t>
      </w:r>
      <w:r>
        <w:rPr>
          <w:rFonts w:ascii="Arial" w:eastAsia="Times New Roman" w:hAnsi="Arial" w:cs="Arial"/>
          <w:color w:val="000000"/>
          <w:sz w:val="18"/>
          <w:szCs w:val="18"/>
          <w:lang w:eastAsia="sl-SI"/>
        </w:rPr>
        <w:t>ez</w:t>
      </w:r>
      <w:r w:rsidRPr="009E1B1C">
        <w:rPr>
          <w:rFonts w:ascii="Arial" w:eastAsia="Times New Roman" w:hAnsi="Arial" w:cs="Arial"/>
          <w:color w:val="000000"/>
          <w:sz w:val="18"/>
          <w:szCs w:val="18"/>
          <w:lang w:eastAsia="sl-SI"/>
        </w:rPr>
        <w:t>i z oddajo po</w:t>
      </w:r>
      <w:r>
        <w:rPr>
          <w:rFonts w:ascii="Arial" w:eastAsia="Times New Roman" w:hAnsi="Arial" w:cs="Arial"/>
          <w:color w:val="000000"/>
          <w:sz w:val="18"/>
          <w:szCs w:val="18"/>
          <w:lang w:eastAsia="sl-SI"/>
        </w:rPr>
        <w:t>n</w:t>
      </w:r>
      <w:r w:rsidRPr="009E1B1C">
        <w:rPr>
          <w:rFonts w:ascii="Arial" w:eastAsia="Times New Roman" w:hAnsi="Arial" w:cs="Arial"/>
          <w:color w:val="000000"/>
          <w:sz w:val="18"/>
          <w:szCs w:val="18"/>
          <w:lang w:eastAsia="sl-SI"/>
        </w:rPr>
        <w:t>u</w:t>
      </w:r>
      <w:r>
        <w:rPr>
          <w:rFonts w:ascii="Arial" w:eastAsia="Times New Roman" w:hAnsi="Arial" w:cs="Arial"/>
          <w:color w:val="000000"/>
          <w:sz w:val="18"/>
          <w:szCs w:val="18"/>
          <w:lang w:eastAsia="sl-SI"/>
        </w:rPr>
        <w:t>d</w:t>
      </w:r>
      <w:r w:rsidRPr="009E1B1C">
        <w:rPr>
          <w:rFonts w:ascii="Arial" w:eastAsia="Times New Roman" w:hAnsi="Arial" w:cs="Arial"/>
          <w:color w:val="000000"/>
          <w:sz w:val="18"/>
          <w:szCs w:val="18"/>
          <w:lang w:eastAsia="sl-SI"/>
        </w:rPr>
        <w:t xml:space="preserve">be v postopku javnega naročila z naslovom </w:t>
      </w:r>
      <w:r>
        <w:rPr>
          <w:rFonts w:ascii="Arial" w:hAnsi="Arial" w:cs="Arial"/>
          <w:color w:val="000000"/>
          <w:sz w:val="18"/>
          <w:szCs w:val="18"/>
        </w:rPr>
        <w:t>»</w:t>
      </w:r>
      <w:r w:rsidR="00C55476" w:rsidRPr="00C55476">
        <w:rPr>
          <w:rFonts w:ascii="Arial" w:hAnsi="Arial" w:cs="Arial"/>
          <w:bCs/>
          <w:sz w:val="18"/>
          <w:szCs w:val="18"/>
        </w:rPr>
        <w:t xml:space="preserve">Nakup stolov in sedežnih sestavov za potrebe </w:t>
      </w:r>
      <w:r w:rsidR="00C55476" w:rsidRPr="00C55476">
        <w:rPr>
          <w:rFonts w:ascii="Arial" w:eastAsia="Times New Roman" w:hAnsi="Arial" w:cs="Arial"/>
          <w:bCs/>
          <w:sz w:val="18"/>
          <w:szCs w:val="18"/>
          <w:lang w:eastAsia="sl-SI"/>
        </w:rPr>
        <w:t>Centra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Pr="009E1B1C">
        <w:rPr>
          <w:rFonts w:ascii="Arial" w:eastAsia="Times New Roman" w:hAnsi="Arial" w:cs="Arial"/>
          <w:color w:val="000000"/>
          <w:sz w:val="18"/>
          <w:szCs w:val="18"/>
          <w:lang w:eastAsia="sl-SI"/>
        </w:rPr>
        <w:t>izjavljamo:</w:t>
      </w:r>
    </w:p>
    <w:p w14:paraId="04A7124D" w14:textId="1875CCFF" w:rsidR="00FB3C5C" w:rsidRDefault="00FB3C5C" w:rsidP="00382008">
      <w:pPr>
        <w:spacing w:after="0" w:line="240" w:lineRule="auto"/>
        <w:jc w:val="both"/>
        <w:rPr>
          <w:rFonts w:ascii="Arial" w:eastAsia="Times New Roman" w:hAnsi="Arial" w:cs="Arial"/>
          <w:color w:val="000000"/>
          <w:sz w:val="18"/>
          <w:szCs w:val="18"/>
          <w:lang w:eastAsia="sl-SI"/>
        </w:rPr>
      </w:pPr>
    </w:p>
    <w:p w14:paraId="7A460EE0" w14:textId="6D886989" w:rsidR="00FB3C5C" w:rsidRPr="009E1B1C" w:rsidRDefault="00FB3C5C" w:rsidP="00382008">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POHIŠTVO:</w:t>
      </w:r>
    </w:p>
    <w:p w14:paraId="1CE64A9A" w14:textId="77777777" w:rsidR="00382008" w:rsidRPr="009E1B1C" w:rsidRDefault="00382008" w:rsidP="00382008">
      <w:pPr>
        <w:spacing w:after="0" w:line="240" w:lineRule="auto"/>
        <w:jc w:val="both"/>
        <w:rPr>
          <w:rFonts w:ascii="Arial" w:eastAsia="Times New Roman" w:hAnsi="Arial" w:cs="Arial"/>
          <w:bCs/>
          <w:color w:val="000000"/>
          <w:sz w:val="18"/>
          <w:szCs w:val="18"/>
          <w:highlight w:val="yellow"/>
          <w:lang w:eastAsia="sl-SI"/>
        </w:rPr>
      </w:pPr>
    </w:p>
    <w:p w14:paraId="49C8AE24" w14:textId="3AF35361" w:rsidR="00382008" w:rsidRPr="009E1B1C" w:rsidRDefault="00382008" w:rsidP="00382008">
      <w:pPr>
        <w:numPr>
          <w:ilvl w:val="0"/>
          <w:numId w:val="41"/>
        </w:numPr>
        <w:spacing w:after="0" w:line="240" w:lineRule="auto"/>
        <w:ind w:left="284" w:hanging="284"/>
        <w:contextualSpacing/>
        <w:jc w:val="both"/>
        <w:rPr>
          <w:rFonts w:ascii="Arial" w:eastAsia="Times New Roman" w:hAnsi="Arial" w:cs="Arial"/>
          <w:bCs/>
          <w:color w:val="000000"/>
          <w:sz w:val="18"/>
          <w:szCs w:val="18"/>
          <w:lang w:eastAsia="sl-SI"/>
        </w:rPr>
      </w:pPr>
      <w:r>
        <w:rPr>
          <w:rFonts w:ascii="Arial" w:eastAsia="Times New Roman" w:hAnsi="Arial" w:cs="Arial"/>
          <w:bCs/>
          <w:color w:val="000000"/>
          <w:sz w:val="18"/>
          <w:szCs w:val="18"/>
          <w:lang w:eastAsia="sl-SI"/>
        </w:rPr>
        <w:t xml:space="preserve">da </w:t>
      </w:r>
      <w:r w:rsidRPr="009E1B1C">
        <w:rPr>
          <w:rFonts w:ascii="Arial" w:hAnsi="Arial" w:cs="Arial"/>
          <w:bCs/>
          <w:color w:val="000000"/>
          <w:sz w:val="18"/>
          <w:szCs w:val="18"/>
        </w:rPr>
        <w:t>bomo dobavili blago v skladu z Uredbo o zelenem javnem naročanju (Uradni list RS, št. 51/17</w:t>
      </w:r>
      <w:r w:rsidR="00FF1FCC">
        <w:rPr>
          <w:rFonts w:ascii="Arial" w:hAnsi="Arial" w:cs="Arial"/>
          <w:bCs/>
          <w:color w:val="000000"/>
          <w:sz w:val="18"/>
          <w:szCs w:val="18"/>
        </w:rPr>
        <w:t>,</w:t>
      </w:r>
      <w:r w:rsidRPr="009E1B1C">
        <w:rPr>
          <w:rFonts w:ascii="Arial" w:hAnsi="Arial" w:cs="Arial"/>
          <w:bCs/>
          <w:color w:val="000000"/>
          <w:sz w:val="18"/>
          <w:szCs w:val="18"/>
        </w:rPr>
        <w:t xml:space="preserve"> 64/19</w:t>
      </w:r>
      <w:r w:rsidR="00FF1FCC">
        <w:rPr>
          <w:rFonts w:ascii="Arial" w:hAnsi="Arial" w:cs="Arial"/>
          <w:bCs/>
          <w:color w:val="000000"/>
          <w:sz w:val="18"/>
          <w:szCs w:val="18"/>
        </w:rPr>
        <w:t xml:space="preserve"> in 121/21</w:t>
      </w:r>
      <w:r w:rsidRPr="009E1B1C">
        <w:rPr>
          <w:rFonts w:ascii="Arial" w:hAnsi="Arial" w:cs="Arial"/>
          <w:bCs/>
          <w:color w:val="000000"/>
          <w:sz w:val="18"/>
          <w:szCs w:val="18"/>
        </w:rPr>
        <w:t>):</w:t>
      </w:r>
    </w:p>
    <w:p w14:paraId="32CD7DC3"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les in materiali na njegovi osnovi izvirajo iz zakonitih virov;</w:t>
      </w:r>
    </w:p>
    <w:p w14:paraId="105E5DC9" w14:textId="77777777" w:rsidR="00382008" w:rsidRPr="0078584A" w:rsidRDefault="00382008" w:rsidP="00382008">
      <w:pPr>
        <w:pStyle w:val="Odstavekseznama"/>
        <w:numPr>
          <w:ilvl w:val="0"/>
          <w:numId w:val="43"/>
        </w:numPr>
        <w:spacing w:after="0" w:line="240" w:lineRule="auto"/>
        <w:rPr>
          <w:rFonts w:ascii="Arial" w:hAnsi="Arial" w:cs="Arial"/>
          <w:bCs/>
          <w:color w:val="000000"/>
          <w:sz w:val="18"/>
          <w:szCs w:val="18"/>
        </w:rPr>
      </w:pPr>
      <w:r w:rsidRPr="0078584A">
        <w:rPr>
          <w:rFonts w:ascii="Arial" w:hAnsi="Arial" w:cs="Arial"/>
          <w:bCs/>
          <w:color w:val="000000"/>
          <w:sz w:val="18"/>
          <w:szCs w:val="18"/>
        </w:rPr>
        <w:t>les in materiali na njegovi osnovi izvirajo iz trajnostno pridelanih virov;</w:t>
      </w:r>
    </w:p>
    <w:p w14:paraId="0F40A77D"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 xml:space="preserve">aktivne snovi v zaščitnih sredstvih oziroma </w:t>
      </w:r>
      <w:proofErr w:type="spellStart"/>
      <w:r w:rsidRPr="0078584A">
        <w:rPr>
          <w:rFonts w:ascii="Arial" w:hAnsi="Arial" w:cs="Arial"/>
          <w:bCs/>
          <w:color w:val="000000"/>
          <w:sz w:val="18"/>
          <w:szCs w:val="18"/>
        </w:rPr>
        <w:t>biocidnih</w:t>
      </w:r>
      <w:proofErr w:type="spellEnd"/>
      <w:r w:rsidRPr="0078584A">
        <w:rPr>
          <w:rFonts w:ascii="Arial" w:hAnsi="Arial" w:cs="Arial"/>
          <w:bCs/>
          <w:color w:val="000000"/>
          <w:sz w:val="18"/>
          <w:szCs w:val="18"/>
        </w:rPr>
        <w:t xml:space="preserve"> pripravkih ne bodo temeljile na spojinah arzena, kroma ali organskega kositra;</w:t>
      </w:r>
    </w:p>
    <w:p w14:paraId="3E66141E"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plastični deli s težo enako ali večjo od 50 g bodo označeni s standardom za recikliranje ISO 11469 ali enakovrednim standardom in ne bodo vsebovali dodatkov materialov, ki lahko ovirajo recikliranje;</w:t>
      </w:r>
    </w:p>
    <w:p w14:paraId="6D1E9518"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 xml:space="preserve">uporabljeni premazi za les ne bodo vsebovali </w:t>
      </w:r>
      <w:proofErr w:type="spellStart"/>
      <w:r w:rsidRPr="0078584A">
        <w:rPr>
          <w:rFonts w:ascii="Arial" w:hAnsi="Arial" w:cs="Arial"/>
          <w:bCs/>
          <w:color w:val="000000"/>
          <w:sz w:val="18"/>
          <w:szCs w:val="18"/>
        </w:rPr>
        <w:t>aziridina</w:t>
      </w:r>
      <w:proofErr w:type="spellEnd"/>
      <w:r w:rsidRPr="0078584A">
        <w:rPr>
          <w:rFonts w:ascii="Arial" w:hAnsi="Arial" w:cs="Arial"/>
          <w:bCs/>
          <w:color w:val="000000"/>
          <w:sz w:val="18"/>
          <w:szCs w:val="18"/>
        </w:rPr>
        <w:t xml:space="preserve"> in kromovih (VI) spojin ter več kot 130 g/l hlapnih organskih spojin (HOS). Plastični deli ne smejo vsebovati </w:t>
      </w:r>
      <w:proofErr w:type="spellStart"/>
      <w:r w:rsidRPr="0078584A">
        <w:rPr>
          <w:rFonts w:ascii="Arial" w:hAnsi="Arial" w:cs="Arial"/>
          <w:bCs/>
          <w:color w:val="000000"/>
          <w:sz w:val="18"/>
          <w:szCs w:val="18"/>
        </w:rPr>
        <w:t>aziridina</w:t>
      </w:r>
      <w:proofErr w:type="spellEnd"/>
      <w:r w:rsidRPr="0078584A">
        <w:rPr>
          <w:rFonts w:ascii="Arial" w:hAnsi="Arial" w:cs="Arial"/>
          <w:bCs/>
          <w:color w:val="000000"/>
          <w:sz w:val="18"/>
          <w:szCs w:val="18"/>
        </w:rPr>
        <w:t xml:space="preserve">, kromovih (VI) spojin in več kot 5 % teže hlapnih organskih spojin (HOS), kovinski deli pa ne smejo vsebovati </w:t>
      </w:r>
      <w:proofErr w:type="spellStart"/>
      <w:r w:rsidRPr="0078584A">
        <w:rPr>
          <w:rFonts w:ascii="Arial" w:hAnsi="Arial" w:cs="Arial"/>
          <w:bCs/>
          <w:color w:val="000000"/>
          <w:sz w:val="18"/>
          <w:szCs w:val="18"/>
        </w:rPr>
        <w:t>aziridina</w:t>
      </w:r>
      <w:proofErr w:type="spellEnd"/>
      <w:r w:rsidRPr="0078584A">
        <w:rPr>
          <w:rFonts w:ascii="Arial" w:hAnsi="Arial" w:cs="Arial"/>
          <w:bCs/>
          <w:color w:val="000000"/>
          <w:sz w:val="18"/>
          <w:szCs w:val="18"/>
        </w:rPr>
        <w:t xml:space="preserve"> in kromovih (VI) spojin;</w:t>
      </w:r>
    </w:p>
    <w:p w14:paraId="494A9D86" w14:textId="77777777" w:rsidR="00382008" w:rsidRPr="0078584A" w:rsidRDefault="00382008" w:rsidP="00382008">
      <w:pPr>
        <w:pStyle w:val="Odstavekseznama"/>
        <w:numPr>
          <w:ilvl w:val="0"/>
          <w:numId w:val="43"/>
        </w:numPr>
        <w:spacing w:after="0" w:line="240" w:lineRule="auto"/>
        <w:jc w:val="both"/>
        <w:rPr>
          <w:rFonts w:ascii="Arial" w:hAnsi="Arial" w:cs="Arial"/>
          <w:bCs/>
          <w:color w:val="000000"/>
          <w:sz w:val="18"/>
          <w:szCs w:val="18"/>
        </w:rPr>
      </w:pPr>
      <w:r w:rsidRPr="0078584A">
        <w:rPr>
          <w:rFonts w:ascii="Arial" w:hAnsi="Arial" w:cs="Arial"/>
          <w:bCs/>
          <w:color w:val="000000"/>
          <w:sz w:val="18"/>
          <w:szCs w:val="18"/>
        </w:rPr>
        <w:t>uporabljeni premaz lesa ne bo razvrščen in označen z enim ali več stavki za nevarnost po Uredbi (ES) št. 1272/2008:</w:t>
      </w:r>
    </w:p>
    <w:p w14:paraId="4E89F56C" w14:textId="77777777" w:rsidR="00382008" w:rsidRPr="00FF1FCC" w:rsidRDefault="00382008" w:rsidP="00FF1FCC">
      <w:pPr>
        <w:pStyle w:val="Odstavekseznama"/>
        <w:numPr>
          <w:ilvl w:val="1"/>
          <w:numId w:val="43"/>
        </w:numPr>
        <w:spacing w:after="0" w:line="240" w:lineRule="auto"/>
        <w:jc w:val="both"/>
        <w:rPr>
          <w:rFonts w:ascii="Arial" w:eastAsia="Times New Roman" w:hAnsi="Arial" w:cs="Arial"/>
          <w:bCs/>
          <w:color w:val="000000"/>
          <w:sz w:val="18"/>
          <w:szCs w:val="18"/>
          <w:lang w:eastAsia="sl-SI"/>
        </w:rPr>
      </w:pPr>
      <w:r w:rsidRPr="00FF1FCC">
        <w:rPr>
          <w:rFonts w:ascii="Arial" w:eastAsia="Times New Roman" w:hAnsi="Arial" w:cs="Arial"/>
          <w:bCs/>
          <w:color w:val="000000"/>
          <w:sz w:val="18"/>
          <w:szCs w:val="18"/>
          <w:lang w:eastAsia="sl-SI"/>
        </w:rPr>
        <w:t xml:space="preserve">H331 (Strupeno pri vdihavanju), </w:t>
      </w:r>
    </w:p>
    <w:p w14:paraId="1D98FE9D"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H311 (Strupeno v stiku s kožo), </w:t>
      </w:r>
    </w:p>
    <w:p w14:paraId="116C805D"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H301 (Strupeno pri zaužitju), </w:t>
      </w:r>
    </w:p>
    <w:p w14:paraId="0A853386"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H330 (Smrtno pri vdihavanju), </w:t>
      </w:r>
    </w:p>
    <w:p w14:paraId="331656F3"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H310 (Smrtno v stiku s kožo), </w:t>
      </w:r>
    </w:p>
    <w:p w14:paraId="7B1275C0"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H300 (Smrtno pri zaužitju), </w:t>
      </w:r>
    </w:p>
    <w:p w14:paraId="0E3C3FEA"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H351 (Sum povzročitve raka), </w:t>
      </w:r>
    </w:p>
    <w:p w14:paraId="386C9C8B"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H334 (Lahko povzroči simptome alergije ali astme ali težave z dihanjem pri vdihavanju), </w:t>
      </w:r>
    </w:p>
    <w:p w14:paraId="39BE649A"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 (Lahko povzroči raka), </w:t>
      </w:r>
    </w:p>
    <w:p w14:paraId="58263532"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H340 (Lahko povzroči genske okvare), </w:t>
      </w:r>
    </w:p>
    <w:p w14:paraId="4CD3A36B"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H373 (Lahko škodi organom pri dolgotrajni ali ponavljajoči se izpostavljenosti) in H732 (Škodi organom pri dolgotrajni ali ponavljajoči se izpostavljenosti), </w:t>
      </w:r>
    </w:p>
    <w:p w14:paraId="6E311B0E"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H350i (Lahko povzroči raka pri vdihavanju), </w:t>
      </w:r>
    </w:p>
    <w:p w14:paraId="6CE7EA75"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w:t>
      </w:r>
    </w:p>
    <w:p w14:paraId="181A8CCF"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4D988FE1"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H412 (Škodljivo za vodne organizme, z dolgotrajnim učinkom), </w:t>
      </w:r>
    </w:p>
    <w:p w14:paraId="70D48ACB"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H410 (Zelo strupeno za vodne organizme, z dolgotrajnim učinkom), </w:t>
      </w:r>
    </w:p>
    <w:p w14:paraId="24DD88B5"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H413 (Lahko ima dolgotrajne škodljive učinke na vodne organizme), </w:t>
      </w:r>
    </w:p>
    <w:p w14:paraId="61D23E13"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59A45331"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1018550C"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H361f (Sum škodljivosti za plodnost), </w:t>
      </w:r>
    </w:p>
    <w:p w14:paraId="10836376"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H361d (Sum škodljivosti za nerojenega otroka), </w:t>
      </w:r>
    </w:p>
    <w:p w14:paraId="1B8B5EE4"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H341 (Sum povzročitve genskih okvar),</w:t>
      </w:r>
    </w:p>
    <w:p w14:paraId="4CC40D12"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H400 (Zelo strupeno za vodne organizme) in H410 (Zelo strupeno za vodne organizme, z dolgotrajnim učinkom), </w:t>
      </w:r>
    </w:p>
    <w:p w14:paraId="183646E1"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H411 (Strupeno za vodne organizme z dolgotrajnim učinkom), </w:t>
      </w:r>
    </w:p>
    <w:p w14:paraId="7549E952" w14:textId="77777777" w:rsidR="00382008" w:rsidRPr="009E1B1C" w:rsidRDefault="00382008" w:rsidP="00FF1FCC">
      <w:pPr>
        <w:numPr>
          <w:ilvl w:val="1"/>
          <w:numId w:val="43"/>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H412 (Škodljivo za vodne organizme, z dolgotrajnim učinkom)</w:t>
      </w:r>
      <w:r w:rsidRPr="009E1B1C">
        <w:rPr>
          <w:rFonts w:ascii="Arial" w:hAnsi="Arial" w:cs="Arial"/>
          <w:bCs/>
          <w:color w:val="000000"/>
          <w:sz w:val="18"/>
          <w:szCs w:val="18"/>
        </w:rPr>
        <w:t>;</w:t>
      </w:r>
    </w:p>
    <w:p w14:paraId="2F88E8D9" w14:textId="77777777" w:rsidR="00382008" w:rsidRPr="009E1B1C" w:rsidRDefault="00382008" w:rsidP="00382008">
      <w:pPr>
        <w:pStyle w:val="Odstavekseznama"/>
        <w:numPr>
          <w:ilvl w:val="0"/>
          <w:numId w:val="44"/>
        </w:numPr>
        <w:spacing w:after="0" w:line="240" w:lineRule="auto"/>
        <w:jc w:val="both"/>
        <w:rPr>
          <w:rFonts w:ascii="Arial" w:hAnsi="Arial" w:cs="Arial"/>
          <w:bCs/>
          <w:color w:val="000000"/>
          <w:sz w:val="18"/>
          <w:szCs w:val="18"/>
        </w:rPr>
      </w:pPr>
      <w:r w:rsidRPr="009E1B1C">
        <w:rPr>
          <w:rFonts w:ascii="Arial" w:hAnsi="Arial" w:cs="Arial"/>
          <w:bCs/>
          <w:color w:val="000000"/>
          <w:sz w:val="18"/>
          <w:szCs w:val="18"/>
        </w:rPr>
        <w:t xml:space="preserve">premazom ne bodo dodani </w:t>
      </w:r>
      <w:proofErr w:type="spellStart"/>
      <w:r w:rsidRPr="009E1B1C">
        <w:rPr>
          <w:rFonts w:ascii="Arial" w:hAnsi="Arial" w:cs="Arial"/>
          <w:bCs/>
          <w:color w:val="000000"/>
          <w:sz w:val="18"/>
          <w:szCs w:val="18"/>
        </w:rPr>
        <w:t>ftalati</w:t>
      </w:r>
      <w:proofErr w:type="spellEnd"/>
      <w:r w:rsidRPr="009E1B1C">
        <w:rPr>
          <w:rFonts w:ascii="Arial" w:hAnsi="Arial" w:cs="Arial"/>
          <w:bCs/>
          <w:color w:val="000000"/>
          <w:sz w:val="18"/>
          <w:szCs w:val="18"/>
        </w:rPr>
        <w:t xml:space="preserve">, ki so razvrščeni in označeni z enim ali več stavki za nevarnost po Uredbi (ES) št. 1272/2008: </w:t>
      </w:r>
    </w:p>
    <w:p w14:paraId="3259A2A0" w14:textId="77777777" w:rsidR="00382008" w:rsidRPr="009E1B1C" w:rsidRDefault="00382008" w:rsidP="00FF1FCC">
      <w:pPr>
        <w:numPr>
          <w:ilvl w:val="1"/>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H360F (Lahko škodi plodnosti), </w:t>
      </w:r>
    </w:p>
    <w:p w14:paraId="33C0AD24" w14:textId="77777777" w:rsidR="00382008" w:rsidRPr="009E1B1C" w:rsidRDefault="00382008" w:rsidP="00FF1FCC">
      <w:pPr>
        <w:numPr>
          <w:ilvl w:val="1"/>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 xml:space="preserve">H360D (Lahko škodi nerojenemu otroku), </w:t>
      </w:r>
    </w:p>
    <w:p w14:paraId="01BF0FD4" w14:textId="77777777" w:rsidR="00382008" w:rsidRPr="009E1B1C" w:rsidRDefault="00382008" w:rsidP="00FF1FCC">
      <w:pPr>
        <w:numPr>
          <w:ilvl w:val="1"/>
          <w:numId w:val="44"/>
        </w:numPr>
        <w:spacing w:after="0" w:line="240" w:lineRule="auto"/>
        <w:contextualSpacing/>
        <w:jc w:val="both"/>
        <w:rPr>
          <w:rFonts w:ascii="Arial" w:eastAsia="Times New Roman" w:hAnsi="Arial" w:cs="Arial"/>
          <w:bCs/>
          <w:color w:val="000000"/>
          <w:sz w:val="18"/>
          <w:szCs w:val="18"/>
          <w:lang w:eastAsia="sl-SI"/>
        </w:rPr>
      </w:pPr>
      <w:r w:rsidRPr="009E1B1C">
        <w:rPr>
          <w:rFonts w:ascii="Arial" w:eastAsia="Times New Roman" w:hAnsi="Arial" w:cs="Arial"/>
          <w:bCs/>
          <w:color w:val="000000"/>
          <w:sz w:val="18"/>
          <w:szCs w:val="18"/>
          <w:lang w:eastAsia="sl-SI"/>
        </w:rPr>
        <w:t>H361f (Sum škodljivosti za plodnost)</w:t>
      </w:r>
      <w:r w:rsidRPr="009E1B1C">
        <w:rPr>
          <w:rFonts w:ascii="Arial" w:hAnsi="Arial" w:cs="Arial"/>
          <w:bCs/>
          <w:color w:val="000000"/>
          <w:sz w:val="18"/>
          <w:szCs w:val="18"/>
        </w:rPr>
        <w:t>;</w:t>
      </w:r>
    </w:p>
    <w:p w14:paraId="19CEF203"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 xml:space="preserve">emisija oz. koncentracija formaldehida iz lesnih kompozitov ali plošč ne bo višja od 8 mg/100 g suhe snovi (določena po ekstrakcijski metodi, znani tudi kot perforator metoda – SIST EN 120) ali 3,5 mg/h*m2 (določena po plinski metodi – SIST EN 717-2) ali 0,1 </w:t>
      </w:r>
      <w:proofErr w:type="spellStart"/>
      <w:r w:rsidRPr="009E1B1C">
        <w:rPr>
          <w:rFonts w:ascii="Arial" w:hAnsi="Arial" w:cs="Arial"/>
          <w:bCs/>
          <w:kern w:val="32"/>
          <w:sz w:val="18"/>
          <w:szCs w:val="18"/>
        </w:rPr>
        <w:t>ppm</w:t>
      </w:r>
      <w:proofErr w:type="spellEnd"/>
      <w:r w:rsidRPr="009E1B1C">
        <w:rPr>
          <w:rFonts w:ascii="Arial" w:hAnsi="Arial" w:cs="Arial"/>
          <w:bCs/>
          <w:kern w:val="32"/>
          <w:sz w:val="18"/>
          <w:szCs w:val="18"/>
        </w:rPr>
        <w:t xml:space="preserve"> (določena po metodi komore – SIST EN 717-1)</w:t>
      </w:r>
      <w:r w:rsidRPr="009E1B1C">
        <w:rPr>
          <w:rFonts w:ascii="Arial" w:hAnsi="Arial" w:cs="Arial"/>
          <w:bCs/>
          <w:color w:val="000000"/>
          <w:sz w:val="18"/>
          <w:szCs w:val="18"/>
        </w:rPr>
        <w:t>;</w:t>
      </w:r>
    </w:p>
    <w:p w14:paraId="33272733"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proofErr w:type="spellStart"/>
      <w:r w:rsidRPr="009E1B1C">
        <w:rPr>
          <w:rFonts w:ascii="Arial" w:hAnsi="Arial" w:cs="Arial"/>
          <w:bCs/>
          <w:kern w:val="32"/>
          <w:sz w:val="18"/>
          <w:szCs w:val="18"/>
        </w:rPr>
        <w:lastRenderedPageBreak/>
        <w:t>adhezivi</w:t>
      </w:r>
      <w:proofErr w:type="spellEnd"/>
      <w:r w:rsidRPr="009E1B1C">
        <w:rPr>
          <w:rFonts w:ascii="Arial" w:hAnsi="Arial" w:cs="Arial"/>
          <w:bCs/>
          <w:kern w:val="32"/>
          <w:sz w:val="18"/>
          <w:szCs w:val="18"/>
        </w:rPr>
        <w:t xml:space="preserve"> ali lepila, ki se uporabljajo pri sestavljanju pohištva, ne bodo vsebovali več kot 10 % hlapnih organskih spojin</w:t>
      </w:r>
      <w:r w:rsidRPr="009E1B1C">
        <w:rPr>
          <w:rFonts w:ascii="Arial" w:hAnsi="Arial" w:cs="Arial"/>
          <w:bCs/>
          <w:color w:val="000000"/>
          <w:sz w:val="18"/>
          <w:szCs w:val="18"/>
        </w:rPr>
        <w:t>;</w:t>
      </w:r>
    </w:p>
    <w:p w14:paraId="00178C4C" w14:textId="77777777" w:rsidR="00382008" w:rsidRPr="009E1B1C"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 xml:space="preserve">potisni plini v pršilnih pripravkih za poliuretansko peno ne bod </w:t>
      </w:r>
      <w:proofErr w:type="spellStart"/>
      <w:r w:rsidRPr="009E1B1C">
        <w:rPr>
          <w:rFonts w:ascii="Arial" w:hAnsi="Arial" w:cs="Arial"/>
          <w:bCs/>
          <w:kern w:val="32"/>
          <w:sz w:val="18"/>
          <w:szCs w:val="18"/>
        </w:rPr>
        <w:t>fluorirani</w:t>
      </w:r>
      <w:proofErr w:type="spellEnd"/>
      <w:r w:rsidRPr="009E1B1C">
        <w:rPr>
          <w:rFonts w:ascii="Arial" w:hAnsi="Arial" w:cs="Arial"/>
          <w:bCs/>
          <w:kern w:val="32"/>
          <w:sz w:val="18"/>
          <w:szCs w:val="18"/>
        </w:rPr>
        <w:t xml:space="preserve"> ogljikovodiki (CFC, HCFC, HFC) ali metilen klorid</w:t>
      </w:r>
      <w:r w:rsidRPr="009E1B1C">
        <w:rPr>
          <w:rFonts w:ascii="Arial" w:hAnsi="Arial" w:cs="Arial"/>
          <w:bCs/>
          <w:color w:val="000000"/>
          <w:sz w:val="18"/>
          <w:szCs w:val="18"/>
        </w:rPr>
        <w:t>;</w:t>
      </w:r>
    </w:p>
    <w:p w14:paraId="226DFF00" w14:textId="2545943F" w:rsidR="00382008" w:rsidRDefault="00382008" w:rsidP="00382008">
      <w:pPr>
        <w:pStyle w:val="Odstavekseznama"/>
        <w:numPr>
          <w:ilvl w:val="0"/>
          <w:numId w:val="44"/>
        </w:numPr>
        <w:spacing w:after="0" w:line="240" w:lineRule="auto"/>
        <w:jc w:val="both"/>
        <w:rPr>
          <w:rFonts w:ascii="Arial" w:hAnsi="Arial" w:cs="Arial"/>
          <w:bCs/>
          <w:kern w:val="32"/>
          <w:sz w:val="18"/>
          <w:szCs w:val="18"/>
        </w:rPr>
      </w:pPr>
      <w:r w:rsidRPr="009E1B1C">
        <w:rPr>
          <w:rFonts w:ascii="Arial" w:hAnsi="Arial" w:cs="Arial"/>
          <w:bCs/>
          <w:kern w:val="32"/>
          <w:sz w:val="18"/>
          <w:szCs w:val="18"/>
        </w:rPr>
        <w:t>embalaža bo</w:t>
      </w:r>
      <w:r w:rsidRPr="009E1B1C">
        <w:rPr>
          <w:rFonts w:ascii="Arial" w:hAnsi="Arial" w:cs="Arial"/>
          <w:sz w:val="18"/>
          <w:szCs w:val="18"/>
        </w:rPr>
        <w:t xml:space="preserve"> </w:t>
      </w:r>
      <w:r w:rsidRPr="009E1B1C">
        <w:rPr>
          <w:rFonts w:ascii="Arial" w:hAnsi="Arial" w:cs="Arial"/>
          <w:bCs/>
          <w:kern w:val="32"/>
          <w:sz w:val="18"/>
          <w:szCs w:val="18"/>
        </w:rPr>
        <w:t>iz materiala, ki ga je mogoče enostavno reciklirati, in / ali iz materialov, ki temeljijo na obnovljivih virih.</w:t>
      </w:r>
    </w:p>
    <w:p w14:paraId="5FB9D55A" w14:textId="773ABD27" w:rsidR="00FB3C5C" w:rsidRDefault="00FB3C5C" w:rsidP="00FB3C5C">
      <w:pPr>
        <w:spacing w:after="0" w:line="240" w:lineRule="auto"/>
        <w:jc w:val="both"/>
        <w:rPr>
          <w:rFonts w:ascii="Arial" w:hAnsi="Arial" w:cs="Arial"/>
          <w:bCs/>
          <w:kern w:val="32"/>
          <w:sz w:val="18"/>
          <w:szCs w:val="18"/>
        </w:rPr>
      </w:pPr>
    </w:p>
    <w:p w14:paraId="70DC701A" w14:textId="77777777" w:rsidR="00382008" w:rsidRPr="00BE0D9C" w:rsidRDefault="00382008" w:rsidP="00382008">
      <w:pPr>
        <w:tabs>
          <w:tab w:val="left" w:pos="4820"/>
        </w:tabs>
        <w:spacing w:after="0" w:line="240" w:lineRule="auto"/>
        <w:rPr>
          <w:rFonts w:ascii="Arial" w:eastAsia="Times New Roman" w:hAnsi="Arial" w:cs="Arial"/>
          <w:b/>
          <w:sz w:val="18"/>
          <w:szCs w:val="18"/>
        </w:rPr>
      </w:pPr>
    </w:p>
    <w:p w14:paraId="649B9858" w14:textId="279B29C4" w:rsidR="00BE0D9C" w:rsidRPr="00BE0D9C" w:rsidRDefault="00BE0D9C" w:rsidP="00382008">
      <w:pPr>
        <w:rPr>
          <w:rFonts w:ascii="Arial" w:eastAsia="Times New Roman" w:hAnsi="Arial" w:cs="Arial"/>
          <w:bCs/>
          <w:sz w:val="18"/>
          <w:szCs w:val="18"/>
        </w:rPr>
      </w:pPr>
      <w:r w:rsidRPr="00BE0D9C">
        <w:rPr>
          <w:rFonts w:ascii="Arial" w:hAnsi="Arial" w:cs="Arial"/>
          <w:sz w:val="18"/>
          <w:szCs w:val="18"/>
        </w:rPr>
        <w:t>Naročnik bo med izvajanjem naročila preverjal, ali ponudnik izpolnjuje zahteve.</w:t>
      </w:r>
    </w:p>
    <w:p w14:paraId="1664F35B" w14:textId="77777777" w:rsidR="00BE0D9C" w:rsidRDefault="00BE0D9C" w:rsidP="00382008">
      <w:pPr>
        <w:rPr>
          <w:rFonts w:ascii="Arial" w:eastAsia="Times New Roman" w:hAnsi="Arial" w:cs="Arial"/>
          <w:bCs/>
          <w:sz w:val="18"/>
          <w:szCs w:val="18"/>
        </w:rPr>
      </w:pPr>
    </w:p>
    <w:p w14:paraId="69E388CB" w14:textId="4030421C" w:rsidR="00382008" w:rsidRDefault="00382008" w:rsidP="00382008">
      <w:pPr>
        <w:rPr>
          <w:rFonts w:ascii="Arial" w:eastAsia="Times New Roman" w:hAnsi="Arial" w:cs="Arial"/>
          <w:bCs/>
          <w:sz w:val="18"/>
          <w:szCs w:val="18"/>
          <w:lang w:eastAsia="sl-SI"/>
        </w:rPr>
      </w:pPr>
      <w:r w:rsidRPr="003A010C">
        <w:rPr>
          <w:rFonts w:ascii="Arial" w:eastAsia="Times New Roman" w:hAnsi="Arial" w:cs="Arial"/>
          <w:bCs/>
          <w:sz w:val="18"/>
          <w:szCs w:val="18"/>
        </w:rPr>
        <w:t>Kraj in datum:</w:t>
      </w:r>
      <w:r>
        <w:rPr>
          <w:rFonts w:ascii="Arial" w:eastAsia="Times New Roman" w:hAnsi="Arial" w:cs="Arial"/>
          <w:bCs/>
          <w:sz w:val="18"/>
          <w:szCs w:val="18"/>
        </w:rPr>
        <w:t xml:space="preserve"> ___________________                           </w:t>
      </w:r>
      <w:r w:rsidRPr="003A010C">
        <w:rPr>
          <w:rFonts w:ascii="Arial" w:eastAsia="Times New Roman" w:hAnsi="Arial" w:cs="Arial"/>
          <w:bCs/>
          <w:sz w:val="18"/>
          <w:szCs w:val="18"/>
        </w:rPr>
        <w:t>P</w:t>
      </w:r>
      <w:r w:rsidRPr="003A010C">
        <w:rPr>
          <w:rFonts w:ascii="Arial" w:eastAsia="Times New Roman" w:hAnsi="Arial" w:cs="Arial"/>
          <w:bCs/>
          <w:sz w:val="18"/>
          <w:szCs w:val="18"/>
          <w:lang w:eastAsia="sl-SI"/>
        </w:rPr>
        <w:t>odpis odgovorne osebe ponudnika:</w:t>
      </w:r>
      <w:r>
        <w:rPr>
          <w:rFonts w:ascii="Arial" w:eastAsia="Times New Roman" w:hAnsi="Arial" w:cs="Arial"/>
          <w:bCs/>
          <w:sz w:val="18"/>
          <w:szCs w:val="18"/>
          <w:lang w:eastAsia="sl-SI"/>
        </w:rPr>
        <w:t xml:space="preserve"> ________________</w:t>
      </w:r>
      <w:r>
        <w:rPr>
          <w:rFonts w:ascii="Arial" w:eastAsia="Times New Roman" w:hAnsi="Arial" w:cs="Arial"/>
          <w:bCs/>
          <w:sz w:val="18"/>
          <w:szCs w:val="18"/>
          <w:lang w:eastAsia="sl-SI"/>
        </w:rPr>
        <w:br w:type="page"/>
      </w:r>
    </w:p>
    <w:p w14:paraId="2FCF09EA" w14:textId="77777777" w:rsidR="0005031F" w:rsidRDefault="0005031F" w:rsidP="00050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1A4F170" w14:textId="77777777" w:rsidR="0005031F" w:rsidRDefault="0005031F"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7DA7672C" w14:textId="6F776A55" w:rsidR="00035A63" w:rsidRDefault="00005C43" w:rsidP="00377F9A">
      <w:pPr>
        <w:spacing w:before="224" w:after="224" w:line="240" w:lineRule="auto"/>
        <w:jc w:val="center"/>
        <w:outlineLvl w:val="1"/>
        <w:rPr>
          <w:rFonts w:ascii="Arial" w:eastAsia="Times New Roman" w:hAnsi="Arial" w:cs="Arial"/>
          <w:b/>
          <w:bCs/>
          <w:color w:val="222222"/>
          <w:sz w:val="24"/>
          <w:szCs w:val="24"/>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sidR="00331FD5" w:rsidRPr="00331FD5">
        <w:rPr>
          <w:rFonts w:ascii="Arial" w:hAnsi="Arial" w:cs="Arial"/>
          <w:b/>
          <w:sz w:val="24"/>
          <w:szCs w:val="24"/>
        </w:rPr>
        <w:t>stolov in sedežnih sestavov</w:t>
      </w:r>
      <w:r w:rsidR="00331FD5" w:rsidRPr="00C55476">
        <w:rPr>
          <w:rFonts w:ascii="Arial" w:hAnsi="Arial" w:cs="Arial"/>
          <w:bCs/>
          <w:sz w:val="18"/>
          <w:szCs w:val="18"/>
        </w:rPr>
        <w:t xml:space="preserve"> </w:t>
      </w:r>
      <w:r w:rsidR="00377F9A" w:rsidRPr="00377F9A">
        <w:rPr>
          <w:rFonts w:ascii="Arial" w:hAnsi="Arial" w:cs="Arial"/>
          <w:b/>
          <w:bCs/>
          <w:sz w:val="24"/>
          <w:szCs w:val="24"/>
        </w:rPr>
        <w:t xml:space="preserve">za </w:t>
      </w:r>
      <w:r w:rsidR="00377F9A" w:rsidRPr="00377F9A">
        <w:rPr>
          <w:rFonts w:ascii="Arial" w:eastAsia="Times New Roman" w:hAnsi="Arial" w:cs="Arial"/>
          <w:b/>
          <w:bCs/>
          <w:color w:val="222222"/>
          <w:sz w:val="24"/>
          <w:szCs w:val="24"/>
        </w:rPr>
        <w:t>potrebe Centra odličnosti za raziskave in inovacije na področju obnovljivih materialov in zdravega bivanjskega okolja</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FA9585B"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52C6A3AA" w:rsidR="00005C43" w:rsidRDefault="00035A63" w:rsidP="00005C43">
      <w:pPr>
        <w:spacing w:before="225" w:after="225" w:line="240" w:lineRule="auto"/>
        <w:jc w:val="both"/>
      </w:pPr>
      <w:r>
        <w:rPr>
          <w:rFonts w:ascii="Arial" w:hAnsi="Arial" w:cs="Arial"/>
          <w:b/>
          <w:bCs/>
          <w:color w:val="000000"/>
          <w:sz w:val="18"/>
          <w:szCs w:val="18"/>
        </w:rPr>
        <w:t>IZVAJALC</w:t>
      </w:r>
      <w:r w:rsidR="00005C43">
        <w:rPr>
          <w:rFonts w:ascii="Arial" w:hAnsi="Arial" w:cs="Arial"/>
          <w:b/>
          <w:bCs/>
          <w:color w:val="000000"/>
          <w:sz w:val="18"/>
          <w:szCs w:val="18"/>
        </w:rPr>
        <w:t>EM: </w:t>
      </w:r>
      <w:r w:rsidR="00005C43">
        <w:rPr>
          <w:rFonts w:ascii="Arial" w:hAnsi="Arial" w:cs="Arial"/>
          <w:color w:val="000000"/>
          <w:sz w:val="18"/>
          <w:szCs w:val="18"/>
        </w:rPr>
        <w:t>___________________________________,</w:t>
      </w:r>
      <w:r w:rsidR="00005C43">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5DC52AAE"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w:t>
            </w:r>
            <w:r w:rsidR="00035A63">
              <w:rPr>
                <w:rFonts w:ascii="Arial" w:hAnsi="Arial" w:cs="Arial"/>
                <w:color w:val="000000"/>
                <w:sz w:val="18"/>
                <w:szCs w:val="18"/>
              </w:rPr>
              <w:t xml:space="preserve">izvajalec </w:t>
            </w:r>
            <w:r>
              <w:rPr>
                <w:rFonts w:ascii="Arial" w:hAnsi="Arial" w:cs="Arial"/>
                <w:color w:val="000000"/>
                <w:sz w:val="18"/>
                <w:szCs w:val="18"/>
              </w:rPr>
              <w:t>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2C8C11B7" w:rsidR="00005C43" w:rsidRDefault="00005C43" w:rsidP="00827728">
            <w:pPr>
              <w:spacing w:before="225" w:after="225"/>
              <w:jc w:val="both"/>
            </w:pPr>
            <w:r>
              <w:rPr>
                <w:rFonts w:ascii="Arial" w:hAnsi="Arial" w:cs="Arial"/>
                <w:color w:val="000000"/>
                <w:sz w:val="18"/>
                <w:szCs w:val="18"/>
              </w:rPr>
              <w:t xml:space="preserve">izbran </w:t>
            </w:r>
            <w:r w:rsidR="00035A63">
              <w:rPr>
                <w:rFonts w:ascii="Arial" w:hAnsi="Arial" w:cs="Arial"/>
                <w:color w:val="000000"/>
                <w:sz w:val="18"/>
                <w:szCs w:val="18"/>
              </w:rPr>
              <w:t>izvajalec</w:t>
            </w:r>
            <w:r w:rsidR="00827728">
              <w:rPr>
                <w:rFonts w:ascii="Arial" w:hAnsi="Arial" w:cs="Arial"/>
                <w:color w:val="000000"/>
                <w:sz w:val="18"/>
                <w:szCs w:val="18"/>
              </w:rPr>
              <w:t xml:space="preserve">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12B91EC" w14:textId="1DF4E9BD" w:rsidR="00350E3A" w:rsidRPr="00331FD5" w:rsidRDefault="00005C43" w:rsidP="00331FD5">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sidR="00331FD5">
              <w:rPr>
                <w:rFonts w:ascii="Arial" w:hAnsi="Arial" w:cs="Arial"/>
                <w:sz w:val="18"/>
                <w:szCs w:val="18"/>
              </w:rPr>
              <w:t>dobavil</w:t>
            </w:r>
            <w:r w:rsidRPr="004D4EB5">
              <w:rPr>
                <w:rFonts w:ascii="Arial" w:hAnsi="Arial" w:cs="Arial"/>
                <w:sz w:val="18"/>
                <w:szCs w:val="18"/>
              </w:rPr>
              <w:t xml:space="preserve"> predmet naročila</w:t>
            </w:r>
            <w:r w:rsidR="00377F9A">
              <w:rPr>
                <w:rFonts w:ascii="Arial" w:hAnsi="Arial" w:cs="Arial"/>
                <w:sz w:val="18"/>
                <w:szCs w:val="18"/>
              </w:rPr>
              <w:t xml:space="preserve"> </w:t>
            </w:r>
            <w:r w:rsidR="009A7040">
              <w:rPr>
                <w:rFonts w:ascii="Arial" w:hAnsi="Arial" w:cs="Arial"/>
                <w:sz w:val="18"/>
                <w:szCs w:val="18"/>
              </w:rPr>
              <w:t>z naslovom »</w:t>
            </w:r>
            <w:r w:rsidR="00331FD5" w:rsidRPr="00C55476">
              <w:rPr>
                <w:rFonts w:ascii="Arial" w:hAnsi="Arial" w:cs="Arial"/>
                <w:bCs/>
                <w:sz w:val="18"/>
                <w:szCs w:val="18"/>
              </w:rPr>
              <w:t xml:space="preserve">Nakup stolov in sedežnih sestavov za potrebe </w:t>
            </w:r>
            <w:r w:rsidR="00331FD5" w:rsidRPr="00C55476">
              <w:rPr>
                <w:rFonts w:ascii="Arial" w:eastAsia="Times New Roman" w:hAnsi="Arial" w:cs="Arial"/>
                <w:bCs/>
                <w:sz w:val="18"/>
                <w:szCs w:val="18"/>
                <w:lang w:eastAsia="sl-SI"/>
              </w:rPr>
              <w:t>Centra odličnosti za raziskave in inovacije na področju obnovljivih materialov in zdravega bivanjskega okolja</w:t>
            </w:r>
            <w:r w:rsidR="009A7040">
              <w:rPr>
                <w:rFonts w:ascii="Arial" w:eastAsia="Times New Roman" w:hAnsi="Arial" w:cs="Arial"/>
                <w:color w:val="222222"/>
                <w:sz w:val="18"/>
                <w:szCs w:val="18"/>
              </w:rPr>
              <w:t>«</w:t>
            </w:r>
            <w:r w:rsidR="00382008">
              <w:rPr>
                <w:rFonts w:ascii="Arial" w:hAnsi="Arial" w:cs="Arial"/>
                <w:sz w:val="18"/>
                <w:szCs w:val="18"/>
              </w:rPr>
              <w:t xml:space="preserve"> </w:t>
            </w:r>
            <w:r w:rsidR="00377F9A">
              <w:rPr>
                <w:rFonts w:ascii="Arial" w:hAnsi="Arial" w:cs="Arial"/>
                <w:sz w:val="18"/>
                <w:szCs w:val="18"/>
              </w:rPr>
              <w:t>v skladu z opisom v Tehničnih specifikacijah</w:t>
            </w:r>
            <w:r w:rsidR="00382008">
              <w:rPr>
                <w:rFonts w:ascii="Arial" w:hAnsi="Arial" w:cs="Arial"/>
                <w:sz w:val="18"/>
                <w:szCs w:val="18"/>
              </w:rPr>
              <w:t xml:space="preserve"> in popisu opreme ter</w:t>
            </w:r>
            <w:r w:rsidR="00377F9A">
              <w:rPr>
                <w:rFonts w:ascii="Arial" w:hAnsi="Arial" w:cs="Arial"/>
                <w:sz w:val="18"/>
                <w:szCs w:val="18"/>
              </w:rPr>
              <w:t xml:space="preserve"> razpisni dokumentaciji</w:t>
            </w:r>
            <w:r w:rsidR="00E650E9">
              <w:rPr>
                <w:rFonts w:ascii="Arial" w:hAnsi="Arial" w:cs="Arial"/>
                <w:sz w:val="18"/>
                <w:szCs w:val="18"/>
              </w:rPr>
              <w:t xml:space="preserve">, z dne __, </w:t>
            </w:r>
            <w:r w:rsidR="00377F9A">
              <w:rPr>
                <w:rFonts w:ascii="Arial" w:hAnsi="Arial" w:cs="Arial"/>
                <w:sz w:val="18"/>
                <w:szCs w:val="18"/>
              </w:rPr>
              <w:t>ter ponudbo, št. ___, z dne ___</w:t>
            </w:r>
            <w:r w:rsidR="00377F9A">
              <w:rPr>
                <w:rFonts w:ascii="Arial" w:eastAsia="Times New Roman" w:hAnsi="Arial" w:cs="Arial"/>
                <w:color w:val="222222"/>
                <w:sz w:val="18"/>
                <w:szCs w:val="18"/>
              </w:rPr>
              <w:t>,</w:t>
            </w:r>
            <w:r w:rsidR="00377F9A" w:rsidRPr="004D4EB5">
              <w:rPr>
                <w:rFonts w:ascii="Arial" w:hAnsi="Arial" w:cs="Arial"/>
                <w:sz w:val="18"/>
                <w:szCs w:val="18"/>
              </w:rPr>
              <w:t xml:space="preserve"> </w:t>
            </w:r>
            <w:r w:rsidR="00382008">
              <w:rPr>
                <w:rFonts w:ascii="Arial" w:hAnsi="Arial" w:cs="Arial"/>
                <w:sz w:val="18"/>
                <w:szCs w:val="18"/>
              </w:rPr>
              <w:t xml:space="preserve">in </w:t>
            </w: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0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7790"/>
            </w:tblGrid>
            <w:tr w:rsidR="00005C43" w14:paraId="6A13663A" w14:textId="77777777" w:rsidTr="00D4631C">
              <w:tc>
                <w:tcPr>
                  <w:tcW w:w="0" w:type="auto"/>
                  <w:tcMar>
                    <w:top w:w="0" w:type="auto"/>
                    <w:bottom w:w="0" w:type="auto"/>
                  </w:tcMar>
                </w:tcPr>
                <w:p w14:paraId="1A530D81" w14:textId="124EFC9A"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w:t>
                  </w:r>
                  <w:r w:rsidR="000203A4">
                    <w:rPr>
                      <w:rFonts w:ascii="Arial" w:hAnsi="Arial" w:cs="Arial"/>
                      <w:color w:val="000000"/>
                      <w:sz w:val="18"/>
                      <w:szCs w:val="18"/>
                    </w:rPr>
                    <w:t>,</w:t>
                  </w:r>
                  <w:r>
                    <w:rPr>
                      <w:rFonts w:ascii="Arial" w:hAnsi="Arial" w:cs="Arial"/>
                      <w:color w:val="000000"/>
                      <w:sz w:val="18"/>
                      <w:szCs w:val="18"/>
                    </w:rPr>
                    <w:t xml:space="preserve"> z dne ________;</w:t>
                  </w:r>
                </w:p>
                <w:p w14:paraId="7F39DE55" w14:textId="6B6B329B"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 xml:space="preserve">Operacija se izvaja v okviru Prednostne osi 1: »Mednarodna konkurenčnost raziskav, inovacij in tehnološkega razvoja v skladu s pametno specializacijo za večjo </w:t>
            </w:r>
            <w:r w:rsidR="00005C43" w:rsidRPr="000E077B">
              <w:rPr>
                <w:sz w:val="18"/>
                <w:szCs w:val="18"/>
              </w:rPr>
              <w:lastRenderedPageBreak/>
              <w:t>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7FD69CAC"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izvedbo naročila na podlagi te pogodbe, ki vključuje prevzemni zapisnik</w:t>
            </w:r>
            <w:r w:rsidR="000203A4">
              <w:rPr>
                <w:rFonts w:ascii="Arial" w:hAnsi="Arial" w:cs="Arial"/>
                <w:color w:val="000000"/>
                <w:sz w:val="18"/>
                <w:szCs w:val="18"/>
              </w:rPr>
              <w:t xml:space="preserve"> za vse opravljene storitve po tej pogodbi</w:t>
            </w:r>
            <w:r>
              <w:rPr>
                <w:rFonts w:ascii="Arial" w:hAnsi="Arial" w:cs="Arial"/>
                <w:color w:val="000000"/>
                <w:sz w:val="18"/>
                <w:szCs w:val="18"/>
              </w:rPr>
              <w:t xml:space="preserve">, potrjen s strani naročnika. </w:t>
            </w:r>
            <w:r w:rsidR="006869AC">
              <w:rPr>
                <w:rFonts w:ascii="Arial" w:hAnsi="Arial" w:cs="Arial"/>
                <w:color w:val="000000"/>
                <w:sz w:val="18"/>
                <w:szCs w:val="18"/>
              </w:rPr>
              <w:t xml:space="preserve"> </w:t>
            </w:r>
          </w:p>
          <w:p w14:paraId="0AF74A31" w14:textId="124A120C"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 xml:space="preserve">Naročnik se zavezuje, da bo za nemoteno izvajanje pogodbenih obveznosti dobavitelja zagotovil sodelovanje oseb, ki bodo v stiku z </w:t>
            </w:r>
            <w:r w:rsidR="000203A4">
              <w:rPr>
                <w:rFonts w:ascii="Arial" w:hAnsi="Arial" w:cs="Arial"/>
                <w:sz w:val="18"/>
                <w:szCs w:val="18"/>
              </w:rPr>
              <w:t>izvajalcem</w:t>
            </w:r>
            <w:r w:rsidRPr="002500C6">
              <w:rPr>
                <w:rFonts w:ascii="Arial" w:hAnsi="Arial" w:cs="Arial"/>
                <w:sz w:val="18"/>
                <w:szCs w:val="18"/>
              </w:rPr>
              <w:t>.</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57B7B0D4"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izstavi račun naročniku po uspešno opravljeni dobavi</w:t>
            </w:r>
            <w:r w:rsidR="00AD2014">
              <w:rPr>
                <w:rFonts w:ascii="Arial" w:hAnsi="Arial" w:cs="Arial"/>
                <w:color w:val="000000"/>
                <w:sz w:val="18"/>
                <w:szCs w:val="18"/>
              </w:rPr>
              <w:t xml:space="preserve"> </w:t>
            </w:r>
            <w:r>
              <w:rPr>
                <w:rFonts w:ascii="Arial" w:hAnsi="Arial" w:cs="Arial"/>
                <w:color w:val="000000"/>
                <w:sz w:val="18"/>
                <w:szCs w:val="18"/>
              </w:rPr>
              <w:t xml:space="preserve">opreme oz. </w:t>
            </w:r>
            <w:r w:rsidR="000203A4">
              <w:rPr>
                <w:rFonts w:ascii="Arial" w:hAnsi="Arial" w:cs="Arial"/>
                <w:color w:val="000000"/>
                <w:sz w:val="18"/>
                <w:szCs w:val="18"/>
              </w:rPr>
              <w:t xml:space="preserve">po celotni </w:t>
            </w:r>
            <w:r>
              <w:rPr>
                <w:rFonts w:ascii="Arial" w:hAnsi="Arial" w:cs="Arial"/>
                <w:color w:val="000000"/>
                <w:sz w:val="18"/>
                <w:szCs w:val="18"/>
              </w:rPr>
              <w:t>izvedeni storitvi</w:t>
            </w:r>
            <w:r w:rsidR="000203A4">
              <w:rPr>
                <w:rFonts w:ascii="Arial" w:hAnsi="Arial" w:cs="Arial"/>
                <w:color w:val="000000"/>
                <w:sz w:val="18"/>
                <w:szCs w:val="18"/>
              </w:rPr>
              <w:t xml:space="preserve"> v skladu s to pogodbo.</w:t>
            </w:r>
            <w:r>
              <w:rPr>
                <w:rFonts w:ascii="Arial" w:hAnsi="Arial" w:cs="Arial"/>
                <w:color w:val="000000"/>
                <w:sz w:val="18"/>
                <w:szCs w:val="18"/>
              </w:rPr>
              <w:t xml:space="preserve"> </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737121A8"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 xml:space="preserve">V primeru, da TRR ni naveden na računu, se plačilo nakaže na prvi račun naveden pri podatkih o </w:t>
            </w:r>
            <w:r w:rsidR="00331FD5">
              <w:rPr>
                <w:rFonts w:ascii="Arial" w:hAnsi="Arial" w:cs="Arial"/>
                <w:sz w:val="18"/>
                <w:szCs w:val="18"/>
              </w:rPr>
              <w:t>izvajalcu</w:t>
            </w:r>
            <w:r w:rsidR="00D4631C" w:rsidRPr="002500C6">
              <w:rPr>
                <w:rFonts w:ascii="Arial" w:hAnsi="Arial" w:cs="Arial"/>
                <w:sz w:val="18"/>
                <w:szCs w:val="18"/>
              </w:rPr>
              <w:t>.</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56EB2BC1"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z vsemi sestavnimi deli, kot izhajajo iz tehničnih specifikacij, dobavil</w:t>
            </w:r>
            <w:r w:rsidR="000203A4">
              <w:rPr>
                <w:rFonts w:ascii="Arial" w:hAnsi="Arial" w:cs="Arial"/>
                <w:color w:val="000000"/>
                <w:sz w:val="18"/>
                <w:szCs w:val="18"/>
              </w:rPr>
              <w:t xml:space="preserve"> </w:t>
            </w:r>
            <w:r w:rsidR="002F1876">
              <w:rPr>
                <w:rFonts w:ascii="Arial" w:hAnsi="Arial" w:cs="Arial"/>
                <w:color w:val="000000"/>
                <w:sz w:val="18"/>
                <w:szCs w:val="18"/>
              </w:rPr>
              <w:t xml:space="preserve"> na naslov naročnika </w:t>
            </w:r>
            <w:r>
              <w:rPr>
                <w:rFonts w:ascii="Arial" w:hAnsi="Arial" w:cs="Arial"/>
                <w:color w:val="000000"/>
                <w:sz w:val="18"/>
                <w:szCs w:val="18"/>
              </w:rPr>
              <w:t xml:space="preserve">najkasneje </w:t>
            </w:r>
            <w:r w:rsidR="000203A4">
              <w:rPr>
                <w:rFonts w:ascii="Arial" w:hAnsi="Arial" w:cs="Arial"/>
                <w:color w:val="000000"/>
                <w:sz w:val="18"/>
                <w:szCs w:val="18"/>
              </w:rPr>
              <w:t xml:space="preserve">v </w:t>
            </w:r>
            <w:r w:rsidR="002F1876">
              <w:rPr>
                <w:rFonts w:ascii="Arial" w:hAnsi="Arial" w:cs="Arial"/>
                <w:color w:val="000000"/>
                <w:sz w:val="18"/>
                <w:szCs w:val="18"/>
              </w:rPr>
              <w:t>7 tednih</w:t>
            </w:r>
            <w:r w:rsidR="000203A4">
              <w:rPr>
                <w:rFonts w:ascii="Arial" w:hAnsi="Arial" w:cs="Arial"/>
                <w:color w:val="000000"/>
                <w:sz w:val="18"/>
                <w:szCs w:val="18"/>
              </w:rPr>
              <w:t xml:space="preserve"> od sklenitve pogodbe</w:t>
            </w:r>
            <w:r>
              <w:rPr>
                <w:rFonts w:ascii="Arial" w:hAnsi="Arial" w:cs="Arial"/>
                <w:color w:val="000000"/>
                <w:sz w:val="18"/>
                <w:szCs w:val="18"/>
              </w:rPr>
              <w:t>.</w:t>
            </w:r>
          </w:p>
          <w:p w14:paraId="44739BB7" w14:textId="40298FF2"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w:t>
            </w:r>
            <w:r w:rsidR="0019417D">
              <w:rPr>
                <w:rFonts w:ascii="Arial" w:hAnsi="Arial" w:cs="Arial"/>
                <w:color w:val="000000"/>
                <w:sz w:val="18"/>
                <w:szCs w:val="18"/>
              </w:rPr>
              <w:t>izvedbe</w:t>
            </w:r>
            <w:r>
              <w:rPr>
                <w:rFonts w:ascii="Arial" w:hAnsi="Arial" w:cs="Arial"/>
                <w:color w:val="000000"/>
                <w:sz w:val="18"/>
                <w:szCs w:val="18"/>
              </w:rPr>
              <w:t xml:space="preserve"> je bistvena sestavina te pogodbe.</w:t>
            </w:r>
          </w:p>
          <w:p w14:paraId="321B47E6" w14:textId="16FA6CF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6C71D2">
              <w:rPr>
                <w:rFonts w:ascii="Arial" w:hAnsi="Arial" w:cs="Arial"/>
                <w:color w:val="000000"/>
                <w:sz w:val="18"/>
                <w:szCs w:val="18"/>
              </w:rPr>
              <w:t>2</w:t>
            </w:r>
            <w:r w:rsidRPr="0093539B">
              <w:rPr>
                <w:rFonts w:ascii="Arial" w:hAnsi="Arial" w:cs="Arial"/>
                <w:color w:val="000000"/>
                <w:sz w:val="18"/>
                <w:szCs w:val="18"/>
              </w:rPr>
              <w:t xml:space="preserve">0 klavzula DDP, na </w:t>
            </w:r>
            <w:r w:rsidR="000203A4">
              <w:rPr>
                <w:rFonts w:ascii="Arial" w:hAnsi="Arial" w:cs="Arial"/>
                <w:color w:val="000000"/>
                <w:sz w:val="18"/>
                <w:szCs w:val="18"/>
              </w:rPr>
              <w:t>lokaciji zgradbe InnoRenew CoE</w:t>
            </w:r>
            <w:r>
              <w:rPr>
                <w:rFonts w:ascii="Arial" w:hAnsi="Arial" w:cs="Arial"/>
                <w:color w:val="000000"/>
                <w:sz w:val="18"/>
                <w:szCs w:val="18"/>
              </w:rPr>
              <w:t>,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w:t>
            </w:r>
            <w:r w:rsidR="000203A4">
              <w:rPr>
                <w:rFonts w:ascii="Arial" w:hAnsi="Arial" w:cs="Arial"/>
                <w:sz w:val="18"/>
                <w:szCs w:val="18"/>
              </w:rPr>
              <w:t xml:space="preserve">navedene </w:t>
            </w:r>
            <w:r w:rsidR="00D4631C" w:rsidRPr="002500C6">
              <w:rPr>
                <w:rFonts w:ascii="Arial" w:hAnsi="Arial" w:cs="Arial"/>
                <w:sz w:val="18"/>
                <w:szCs w:val="18"/>
              </w:rPr>
              <w:t xml:space="preserve">prostore naročnika. </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62C36693"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tehnično dokumentacijo, ki je v slovenskem jeziku in mora vsebovati, tehnične podatke ter opis delovanja, ter so lahko predložena v fizični ali elektronski obliki</w:t>
            </w:r>
            <w:r w:rsidR="002F1876">
              <w:rPr>
                <w:rFonts w:ascii="Arial" w:hAnsi="Arial" w:cs="Arial"/>
                <w:sz w:val="18"/>
                <w:szCs w:val="18"/>
              </w:rPr>
              <w:t xml:space="preserve"> (v kolikor je dokumentacija v angleškem jeziku, mora biti ta prevedena v slovenski jezik)</w:t>
            </w:r>
            <w:r w:rsidRPr="004C2DA4">
              <w:rPr>
                <w:rFonts w:ascii="Arial" w:hAnsi="Arial" w:cs="Arial"/>
                <w:sz w:val="18"/>
                <w:szCs w:val="18"/>
              </w:rPr>
              <w:t xml:space="preserve">,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5D048663"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lastRenderedPageBreak/>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7D43133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31C3736"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w:t>
            </w:r>
            <w:r w:rsidR="00172B7A">
              <w:rPr>
                <w:rFonts w:ascii="Arial" w:hAnsi="Arial" w:cs="Arial"/>
                <w:sz w:val="18"/>
                <w:szCs w:val="18"/>
              </w:rPr>
              <w:t xml:space="preserve"> po opravljenih </w:t>
            </w:r>
            <w:r w:rsidR="002B1AB3">
              <w:rPr>
                <w:rFonts w:ascii="Arial" w:hAnsi="Arial" w:cs="Arial"/>
                <w:sz w:val="18"/>
                <w:szCs w:val="18"/>
              </w:rPr>
              <w:t xml:space="preserve">vseh </w:t>
            </w:r>
            <w:r w:rsidR="00172B7A">
              <w:rPr>
                <w:rFonts w:ascii="Arial" w:hAnsi="Arial" w:cs="Arial"/>
                <w:sz w:val="18"/>
                <w:szCs w:val="18"/>
              </w:rPr>
              <w:t>obveznostih iz prvega odstavka tega člena</w:t>
            </w:r>
            <w:r w:rsidRPr="002500C6">
              <w:rPr>
                <w:rFonts w:ascii="Arial" w:hAnsi="Arial" w:cs="Arial"/>
                <w:sz w:val="18"/>
                <w:szCs w:val="18"/>
              </w:rPr>
              <w:t>, ki je obvezna priloga računa.</w:t>
            </w:r>
            <w:r w:rsidRPr="002500C6" w:rsidDel="00A641D6">
              <w:t xml:space="preserve"> </w:t>
            </w:r>
            <w:r w:rsidR="000203A4">
              <w:rPr>
                <w:rFonts w:ascii="Arial" w:hAnsi="Arial" w:cs="Arial"/>
                <w:sz w:val="18"/>
                <w:szCs w:val="18"/>
              </w:rPr>
              <w:t>Izvajalec</w:t>
            </w:r>
            <w:r w:rsidRPr="002500C6">
              <w:rPr>
                <w:rFonts w:ascii="Arial" w:hAnsi="Arial" w:cs="Arial"/>
                <w:sz w:val="18"/>
                <w:szCs w:val="18"/>
              </w:rPr>
              <w:t xml:space="preserve"> lahko na podlagi podpisanega in žigosanega končnega primopredajnega zapisnika (pisno potrjenega s strani predstavnikov obeh pogodbenih strank) naročniku izstavi račun za dobavljeno opremo.</w:t>
            </w:r>
          </w:p>
          <w:p w14:paraId="0183F538" w14:textId="5040395A"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w:t>
            </w:r>
            <w:r w:rsidR="000203A4">
              <w:rPr>
                <w:rFonts w:ascii="Arial" w:hAnsi="Arial" w:cs="Arial"/>
                <w:sz w:val="18"/>
                <w:szCs w:val="18"/>
              </w:rPr>
              <w:t xml:space="preserve">izvajalec </w:t>
            </w:r>
            <w:r w:rsidR="00D377A1" w:rsidRPr="002500C6">
              <w:rPr>
                <w:rFonts w:ascii="Arial" w:hAnsi="Arial" w:cs="Arial"/>
                <w:sz w:val="18"/>
                <w:szCs w:val="18"/>
              </w:rPr>
              <w:t xml:space="preserve">skrbniku pogodbe s strani naročnika posreduje pisno obvestilo po elektronski pošti na naslov: _________________. </w:t>
            </w:r>
          </w:p>
          <w:p w14:paraId="3E631063" w14:textId="00E40DDB"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 xml:space="preserve">V kolikor </w:t>
            </w:r>
            <w:r w:rsidR="000203A4">
              <w:rPr>
                <w:rFonts w:ascii="Arial" w:hAnsi="Arial" w:cs="Arial"/>
                <w:sz w:val="18"/>
                <w:szCs w:val="18"/>
              </w:rPr>
              <w:t>izvajalec</w:t>
            </w:r>
            <w:r w:rsidRPr="002500C6">
              <w:rPr>
                <w:rFonts w:ascii="Arial" w:hAnsi="Arial" w:cs="Arial"/>
                <w:sz w:val="18"/>
                <w:szCs w:val="18"/>
              </w:rPr>
              <w:t xml:space="preserve"> svojih obveznosti ne bo opravil v pogodbenem roku, je naročniku odškodninsko odgovoren za vso neposredno in posredno škodo iz naslova zamude.</w:t>
            </w:r>
          </w:p>
          <w:p w14:paraId="0FAF5280" w14:textId="1C7F0CE7" w:rsidR="00D157A8" w:rsidRPr="00D377A1" w:rsidRDefault="00D377A1" w:rsidP="002F187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r w:rsidR="0019417D">
              <w:rPr>
                <w:rFonts w:ascii="Arial" w:hAnsi="Arial" w:cs="Arial"/>
                <w:sz w:val="18"/>
                <w:szCs w:val="18"/>
              </w:rPr>
              <w:t>.</w:t>
            </w:r>
          </w:p>
        </w:tc>
      </w:tr>
    </w:tbl>
    <w:p w14:paraId="21722F92" w14:textId="6C42B3FD" w:rsidR="00005C43" w:rsidRPr="001C351B" w:rsidRDefault="002F1876" w:rsidP="00005C43">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lastRenderedPageBreak/>
        <w:t>_</w:t>
      </w:r>
      <w:r w:rsidR="00005C43" w:rsidRPr="001C351B">
        <w:rPr>
          <w:rFonts w:ascii="Arial" w:hAnsi="Arial" w:cs="Arial"/>
          <w:b/>
          <w:bCs/>
          <w:color w:val="808080" w:themeColor="background1" w:themeShade="80"/>
          <w:sz w:val="18"/>
          <w:szCs w:val="18"/>
        </w:rPr>
        <w:t>.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2372B065" w:rsidR="00005C43" w:rsidRPr="001C351B" w:rsidRDefault="002F1876" w:rsidP="00005C43">
      <w:pPr>
        <w:spacing w:after="0" w:line="240" w:lineRule="auto"/>
        <w:jc w:val="center"/>
        <w:rPr>
          <w:color w:val="808080" w:themeColor="background1" w:themeShade="80"/>
        </w:rPr>
      </w:pPr>
      <w:r>
        <w:rPr>
          <w:rFonts w:ascii="Arial" w:hAnsi="Arial" w:cs="Arial"/>
          <w:b/>
          <w:bCs/>
          <w:color w:val="808080" w:themeColor="background1" w:themeShade="80"/>
          <w:sz w:val="18"/>
          <w:szCs w:val="18"/>
        </w:rPr>
        <w:t>_</w:t>
      </w:r>
      <w:r w:rsidR="00005C43"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55FFF3D0" w:rsidR="00005C43" w:rsidRDefault="00005C43" w:rsidP="00005C43">
      <w:pPr>
        <w:spacing w:before="225" w:after="225" w:line="240" w:lineRule="auto"/>
        <w:jc w:val="both"/>
      </w:pPr>
      <w:r>
        <w:rPr>
          <w:rFonts w:ascii="Arial" w:hAnsi="Arial" w:cs="Arial"/>
          <w:b/>
          <w:bCs/>
          <w:color w:val="000000"/>
          <w:sz w:val="18"/>
          <w:szCs w:val="18"/>
        </w:rPr>
        <w:lastRenderedPageBreak/>
        <w:t>V. OBVEZNOSTI IN JAMSTVA IZVAJALCA</w:t>
      </w:r>
    </w:p>
    <w:p w14:paraId="6C946952" w14:textId="4BC7A201" w:rsidR="00005C43" w:rsidRDefault="00005C43" w:rsidP="00005C43">
      <w:pPr>
        <w:spacing w:after="0" w:line="240" w:lineRule="auto"/>
        <w:jc w:val="center"/>
      </w:pPr>
      <w:r>
        <w:rPr>
          <w:rFonts w:ascii="Arial" w:hAnsi="Arial" w:cs="Arial"/>
          <w:b/>
          <w:bCs/>
          <w:color w:val="000000"/>
          <w:sz w:val="18"/>
          <w:szCs w:val="18"/>
        </w:rPr>
        <w:t>1</w:t>
      </w:r>
      <w:r w:rsidR="002F1876">
        <w:rPr>
          <w:rFonts w:ascii="Arial" w:hAnsi="Arial" w:cs="Arial"/>
          <w:b/>
          <w:bCs/>
          <w:color w:val="000000"/>
          <w:sz w:val="18"/>
          <w:szCs w:val="18"/>
        </w:rPr>
        <w:t>0</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60F7DDDA"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w:t>
                  </w:r>
                  <w:r w:rsidR="002F1876">
                    <w:rPr>
                      <w:rFonts w:ascii="Arial" w:hAnsi="Arial" w:cs="Arial"/>
                      <w:color w:val="000000"/>
                      <w:sz w:val="18"/>
                      <w:szCs w:val="18"/>
                    </w:rPr>
                    <w:t xml:space="preserve">, vezane na </w:t>
                  </w:r>
                  <w:r w:rsidRPr="008C2E8E">
                    <w:rPr>
                      <w:rFonts w:ascii="Arial" w:hAnsi="Arial" w:cs="Arial"/>
                      <w:color w:val="000000"/>
                      <w:sz w:val="18"/>
                      <w:szCs w:val="18"/>
                    </w:rPr>
                    <w:t>dobav</w:t>
                  </w:r>
                  <w:r w:rsidR="002F1876">
                    <w:rPr>
                      <w:rFonts w:ascii="Arial" w:hAnsi="Arial" w:cs="Arial"/>
                      <w:color w:val="000000"/>
                      <w:sz w:val="18"/>
                      <w:szCs w:val="18"/>
                    </w:rPr>
                    <w:t>o</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94A200F" w14:textId="07C05127" w:rsidR="00382008"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r w:rsidR="00382008">
                    <w:rPr>
                      <w:rFonts w:ascii="Arial" w:hAnsi="Arial" w:cs="Arial"/>
                      <w:color w:val="000000"/>
                      <w:sz w:val="18"/>
                      <w:szCs w:val="18"/>
                    </w:rPr>
                    <w:t>;</w:t>
                  </w:r>
                </w:p>
                <w:p w14:paraId="2ADE6844" w14:textId="0F541C96" w:rsidR="00005C43" w:rsidRPr="00E650E9" w:rsidRDefault="00382008" w:rsidP="00D4631C">
                  <w:pPr>
                    <w:pStyle w:val="Odstavekseznama"/>
                    <w:numPr>
                      <w:ilvl w:val="0"/>
                      <w:numId w:val="32"/>
                    </w:numPr>
                    <w:jc w:val="both"/>
                    <w:rPr>
                      <w:rFonts w:ascii="Arial" w:hAnsi="Arial" w:cs="Arial"/>
                      <w:sz w:val="18"/>
                      <w:szCs w:val="18"/>
                    </w:rPr>
                  </w:pPr>
                  <w:r w:rsidRPr="00E650E9">
                    <w:rPr>
                      <w:rFonts w:ascii="Arial" w:hAnsi="Arial" w:cs="Arial"/>
                      <w:sz w:val="18"/>
                      <w:szCs w:val="18"/>
                    </w:rPr>
                    <w:t>dobavil blago v skladu z Uredbo o zelenem javnem naročanju. Naročnik bo med izvajanjem naročila preverjal, ali izbrani ponudnik izpolnjuje zahteve iz Uredbe o zelenem javnem naročanju.</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638FB915" w14:textId="21235A57" w:rsidR="00005C43" w:rsidRPr="002F1876" w:rsidRDefault="00005C43" w:rsidP="006869A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w:t>
                  </w:r>
                  <w:r w:rsidR="006869AC">
                    <w:rPr>
                      <w:rFonts w:ascii="Arial" w:hAnsi="Arial" w:cs="Arial"/>
                      <w:sz w:val="18"/>
                      <w:szCs w:val="18"/>
                    </w:rPr>
                    <w:t>.</w:t>
                  </w:r>
                </w:p>
              </w:tc>
            </w:tr>
          </w:tbl>
          <w:p w14:paraId="219CAA15" w14:textId="77777777" w:rsidR="00005C43" w:rsidRDefault="00005C43" w:rsidP="00D4631C"/>
        </w:tc>
      </w:tr>
    </w:tbl>
    <w:p w14:paraId="3012EF62" w14:textId="644D8063" w:rsidR="00005C43" w:rsidRDefault="00005C43" w:rsidP="00005C43">
      <w:pPr>
        <w:spacing w:before="225" w:after="225" w:line="240" w:lineRule="auto"/>
        <w:jc w:val="both"/>
      </w:pPr>
      <w:r>
        <w:rPr>
          <w:rFonts w:ascii="Arial" w:hAnsi="Arial" w:cs="Arial"/>
          <w:b/>
          <w:bCs/>
          <w:color w:val="000000"/>
          <w:sz w:val="18"/>
          <w:szCs w:val="18"/>
        </w:rPr>
        <w:t>VI. SKRBNIKI POGODBE</w:t>
      </w:r>
    </w:p>
    <w:p w14:paraId="61765578" w14:textId="0CD7D21C" w:rsidR="00005C43" w:rsidRDefault="00005C43" w:rsidP="00005C43">
      <w:pPr>
        <w:spacing w:after="0" w:line="240" w:lineRule="auto"/>
        <w:jc w:val="center"/>
      </w:pPr>
      <w:r>
        <w:rPr>
          <w:rFonts w:ascii="Arial" w:hAnsi="Arial" w:cs="Arial"/>
          <w:b/>
          <w:bCs/>
          <w:color w:val="000000"/>
          <w:sz w:val="18"/>
          <w:szCs w:val="18"/>
        </w:rPr>
        <w:t>1</w:t>
      </w:r>
      <w:r w:rsidR="002F1876">
        <w:rPr>
          <w:rFonts w:ascii="Arial" w:hAnsi="Arial" w:cs="Arial"/>
          <w:b/>
          <w:bCs/>
          <w:color w:val="000000"/>
          <w:sz w:val="18"/>
          <w:szCs w:val="18"/>
        </w:rPr>
        <w:t>1</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402B96D6" w:rsidR="00005C43" w:rsidRDefault="00005C43" w:rsidP="00005C43">
      <w:pPr>
        <w:spacing w:before="225" w:after="225" w:line="240" w:lineRule="auto"/>
        <w:jc w:val="both"/>
      </w:pPr>
      <w:r>
        <w:rPr>
          <w:rFonts w:ascii="Arial" w:hAnsi="Arial" w:cs="Arial"/>
          <w:b/>
          <w:bCs/>
          <w:color w:val="000000"/>
          <w:sz w:val="18"/>
          <w:szCs w:val="18"/>
        </w:rPr>
        <w:t>VII. POGODBENA KAZEN</w:t>
      </w:r>
    </w:p>
    <w:p w14:paraId="6E22B6FE" w14:textId="0B7FC815" w:rsidR="00005C43" w:rsidRPr="00B23301" w:rsidRDefault="00005C43" w:rsidP="00005C43">
      <w:pPr>
        <w:spacing w:after="0" w:line="240" w:lineRule="auto"/>
        <w:jc w:val="center"/>
        <w:rPr>
          <w:rFonts w:ascii="Arial" w:hAnsi="Arial" w:cs="Arial"/>
          <w:b/>
          <w:bCs/>
          <w:sz w:val="18"/>
          <w:szCs w:val="18"/>
        </w:rPr>
      </w:pPr>
      <w:r w:rsidRPr="00B23301">
        <w:rPr>
          <w:rFonts w:ascii="Arial" w:hAnsi="Arial" w:cs="Arial"/>
          <w:b/>
          <w:bCs/>
          <w:sz w:val="18"/>
          <w:szCs w:val="18"/>
        </w:rPr>
        <w:t>1</w:t>
      </w:r>
      <w:r w:rsidR="002F1876">
        <w:rPr>
          <w:rFonts w:ascii="Arial" w:hAnsi="Arial" w:cs="Arial"/>
          <w:b/>
          <w:bCs/>
          <w:sz w:val="18"/>
          <w:szCs w:val="18"/>
        </w:rPr>
        <w:t>2</w:t>
      </w:r>
      <w:r w:rsidRPr="00B23301">
        <w:rPr>
          <w:rFonts w:ascii="Arial" w:hAnsi="Arial" w:cs="Arial"/>
          <w:b/>
          <w:bCs/>
          <w:sz w:val="18"/>
          <w:szCs w:val="18"/>
        </w:rPr>
        <w:t>. člen</w:t>
      </w:r>
    </w:p>
    <w:p w14:paraId="39AD0D29" w14:textId="77777777" w:rsidR="00380214" w:rsidRPr="00B23301"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B23301" w:rsidRPr="00B23301" w14:paraId="1437F782" w14:textId="77777777" w:rsidTr="00D4631C">
        <w:tc>
          <w:tcPr>
            <w:tcW w:w="0" w:type="auto"/>
            <w:tcMar>
              <w:top w:w="0" w:type="auto"/>
              <w:bottom w:w="0" w:type="auto"/>
            </w:tcMar>
          </w:tcPr>
          <w:p w14:paraId="5B39A55C"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lastRenderedPageBreak/>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4D899336" w14:textId="77777777" w:rsidR="00F4124E" w:rsidRPr="00B23301" w:rsidRDefault="00F4124E" w:rsidP="00F4124E">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31E161D3" w:rsidR="00005C43" w:rsidRPr="00B23301" w:rsidRDefault="00F4124E" w:rsidP="00F4124E">
            <w:pPr>
              <w:pStyle w:val="Navadensplet"/>
              <w:jc w:val="both"/>
              <w:rPr>
                <w:rFonts w:ascii="Arial" w:hAnsi="Arial" w:cs="Arial"/>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7EBE1611" w14:textId="77777777" w:rsidR="00F4124E" w:rsidRDefault="00F4124E" w:rsidP="00005C43">
      <w:pPr>
        <w:spacing w:after="0" w:line="240" w:lineRule="auto"/>
        <w:jc w:val="both"/>
        <w:rPr>
          <w:rFonts w:ascii="Arial" w:hAnsi="Arial" w:cs="Arial"/>
          <w:b/>
          <w:bCs/>
          <w:color w:val="000000"/>
          <w:sz w:val="18"/>
          <w:szCs w:val="18"/>
        </w:rPr>
      </w:pPr>
    </w:p>
    <w:p w14:paraId="38E11A14" w14:textId="57A419F1" w:rsidR="00005C43" w:rsidRDefault="002F1876"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VIII</w:t>
      </w:r>
      <w:r w:rsidR="00005C43">
        <w:rPr>
          <w:rFonts w:ascii="Arial" w:hAnsi="Arial" w:cs="Arial"/>
          <w:b/>
          <w:bCs/>
          <w:color w:val="000000"/>
          <w:sz w:val="18"/>
          <w:szCs w:val="18"/>
        </w:rPr>
        <w:t xml:space="preserve">.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60E16736"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2F1876">
        <w:rPr>
          <w:rFonts w:ascii="Arial" w:hAnsi="Arial" w:cs="Arial"/>
          <w:b/>
          <w:bCs/>
          <w:color w:val="000000"/>
          <w:sz w:val="18"/>
          <w:szCs w:val="18"/>
        </w:rPr>
        <w:t>3</w:t>
      </w:r>
      <w:r>
        <w:rPr>
          <w:rFonts w:ascii="Arial" w:hAnsi="Arial" w:cs="Arial"/>
          <w:b/>
          <w:bCs/>
          <w:color w:val="000000"/>
          <w:sz w:val="18"/>
          <w:szCs w:val="18"/>
        </w:rPr>
        <w:t>.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7DAEEBD" w14:textId="1337B8EE"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sidR="0002045C">
              <w:rPr>
                <w:rFonts w:ascii="Arial" w:hAnsi="Arial" w:cs="Arial"/>
                <w:color w:val="000000"/>
                <w:sz w:val="18"/>
                <w:szCs w:val="18"/>
              </w:rPr>
              <w:t>ob dobavi in zabeležijo v zapisniku</w:t>
            </w:r>
            <w:r w:rsidR="0087211A">
              <w:rPr>
                <w:rFonts w:ascii="Arial" w:hAnsi="Arial" w:cs="Arial"/>
                <w:color w:val="000000"/>
                <w:sz w:val="18"/>
                <w:szCs w:val="18"/>
              </w:rPr>
              <w:t xml:space="preserve"> naročnika</w:t>
            </w:r>
            <w:r w:rsidR="0002045C">
              <w:rPr>
                <w:rFonts w:ascii="Arial" w:hAnsi="Arial" w:cs="Arial"/>
                <w:color w:val="000000"/>
                <w:sz w:val="18"/>
                <w:szCs w:val="18"/>
              </w:rPr>
              <w:t xml:space="preserve">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w:t>
            </w:r>
            <w:r w:rsidR="0002045C">
              <w:rPr>
                <w:rFonts w:ascii="Arial" w:hAnsi="Arial" w:cs="Arial"/>
                <w:sz w:val="18"/>
                <w:szCs w:val="18"/>
              </w:rPr>
              <w:t xml:space="preserve">najkasneje </w:t>
            </w:r>
            <w:r>
              <w:rPr>
                <w:rFonts w:ascii="Arial" w:hAnsi="Arial" w:cs="Arial"/>
                <w:sz w:val="18"/>
                <w:szCs w:val="18"/>
              </w:rPr>
              <w:t>v roku 10</w:t>
            </w:r>
            <w:r w:rsidR="0002045C">
              <w:rPr>
                <w:rFonts w:ascii="Arial" w:hAnsi="Arial" w:cs="Arial"/>
                <w:sz w:val="18"/>
                <w:szCs w:val="18"/>
              </w:rPr>
              <w:t xml:space="preserve"> (desetih) </w:t>
            </w:r>
            <w:r>
              <w:rPr>
                <w:rFonts w:ascii="Arial" w:hAnsi="Arial" w:cs="Arial"/>
                <w:sz w:val="18"/>
                <w:szCs w:val="18"/>
              </w:rPr>
              <w:t xml:space="preserve">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sidR="002F1876">
              <w:rPr>
                <w:rFonts w:ascii="Arial" w:hAnsi="Arial" w:cs="Arial"/>
                <w:sz w:val="18"/>
                <w:szCs w:val="18"/>
              </w:rPr>
              <w:t xml:space="preserve"> oz. v dogovorjeno daljšem roku, če je ta potreben</w:t>
            </w:r>
            <w:r w:rsidR="0002045C">
              <w:rPr>
                <w:rFonts w:ascii="Arial" w:hAnsi="Arial" w:cs="Arial"/>
                <w:sz w:val="18"/>
                <w:szCs w:val="18"/>
              </w:rPr>
              <w:t>, vendar še vedno znotraj roka dobave iz prvega odstavka 9. člena te pogodbe</w:t>
            </w:r>
            <w:r w:rsidR="0087211A">
              <w:rPr>
                <w:rFonts w:ascii="Arial" w:hAnsi="Arial" w:cs="Arial"/>
                <w:sz w:val="18"/>
                <w:szCs w:val="18"/>
              </w:rPr>
              <w:t xml:space="preserve">. V kolikor je rok dobave v skladu s pogodbo v primeru ugotovitev napak pri dobavi opreme prekoračen, preide </w:t>
            </w:r>
            <w:r w:rsidR="00BD0909">
              <w:rPr>
                <w:rFonts w:ascii="Arial" w:hAnsi="Arial" w:cs="Arial"/>
                <w:sz w:val="18"/>
                <w:szCs w:val="18"/>
              </w:rPr>
              <w:t>izvajalec</w:t>
            </w:r>
            <w:r w:rsidR="0087211A">
              <w:rPr>
                <w:rFonts w:ascii="Arial" w:hAnsi="Arial" w:cs="Arial"/>
                <w:sz w:val="18"/>
                <w:szCs w:val="18"/>
              </w:rPr>
              <w:t xml:space="preserve"> v zamudo</w:t>
            </w:r>
            <w:r>
              <w:rPr>
                <w:rFonts w:ascii="Arial" w:hAnsi="Arial" w:cs="Arial"/>
                <w:sz w:val="18"/>
                <w:szCs w:val="18"/>
              </w:rPr>
              <w:t>.</w:t>
            </w:r>
          </w:p>
          <w:p w14:paraId="7704616D" w14:textId="7E1A8E60" w:rsidR="00B23301" w:rsidRDefault="00B23301" w:rsidP="00D4631C">
            <w:pPr>
              <w:spacing w:after="0" w:line="260" w:lineRule="exact"/>
              <w:jc w:val="both"/>
              <w:rPr>
                <w:rFonts w:ascii="Arial" w:hAnsi="Arial" w:cs="Arial"/>
                <w:sz w:val="18"/>
                <w:szCs w:val="18"/>
              </w:rPr>
            </w:pPr>
          </w:p>
          <w:p w14:paraId="5BD4FBC6" w14:textId="7FE35086" w:rsidR="00B23301" w:rsidRDefault="00B23301" w:rsidP="00D4631C">
            <w:pPr>
              <w:spacing w:after="0" w:line="260" w:lineRule="exact"/>
              <w:jc w:val="both"/>
              <w:rPr>
                <w:rFonts w:ascii="Arial" w:hAnsi="Arial" w:cs="Arial"/>
                <w:sz w:val="18"/>
                <w:szCs w:val="18"/>
              </w:rPr>
            </w:pPr>
            <w:r>
              <w:rPr>
                <w:rFonts w:ascii="Arial" w:hAnsi="Arial" w:cs="Arial"/>
                <w:sz w:val="18"/>
                <w:szCs w:val="18"/>
              </w:rPr>
              <w:t xml:space="preserve">V kolikor so ugotovljene napake iz prvega </w:t>
            </w:r>
            <w:r w:rsidR="00172B7A">
              <w:rPr>
                <w:rFonts w:ascii="Arial" w:hAnsi="Arial" w:cs="Arial"/>
                <w:sz w:val="18"/>
                <w:szCs w:val="18"/>
              </w:rPr>
              <w:t>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0002259F" w:rsidRPr="00DB3C89">
              <w:rPr>
                <w:rFonts w:ascii="Arial" w:hAnsi="Arial" w:cs="Arial"/>
                <w:sz w:val="18"/>
                <w:szCs w:val="18"/>
              </w:rPr>
              <w:t xml:space="preserve">V kolikor v takšnem primeru vseeno ostane dostavljena oprema skladiščena v prostorih naročnika, </w:t>
            </w:r>
            <w:r w:rsidR="0002259F" w:rsidRPr="00DB3C89">
              <w:rPr>
                <w:rFonts w:ascii="Arial" w:hAnsi="Arial" w:cs="Arial"/>
                <w:sz w:val="18"/>
                <w:szCs w:val="18"/>
                <w:shd w:val="clear" w:color="auto" w:fill="FFFFFF"/>
              </w:rPr>
              <w:t xml:space="preserve">nevarnost uničenja, poškodbe ali kraje blaga in s tem tudi </w:t>
            </w:r>
            <w:r w:rsidR="0002259F">
              <w:rPr>
                <w:rFonts w:ascii="Arial" w:hAnsi="Arial" w:cs="Arial"/>
                <w:sz w:val="18"/>
                <w:szCs w:val="18"/>
                <w:shd w:val="clear" w:color="auto" w:fill="FFFFFF"/>
              </w:rPr>
              <w:t>obveznost</w:t>
            </w:r>
            <w:r w:rsidR="0002259F" w:rsidRPr="00DB3C89">
              <w:rPr>
                <w:rFonts w:ascii="Arial" w:hAnsi="Arial" w:cs="Arial"/>
                <w:sz w:val="18"/>
                <w:szCs w:val="18"/>
                <w:shd w:val="clear" w:color="auto" w:fill="FFFFFF"/>
              </w:rPr>
              <w:t xml:space="preserve"> </w:t>
            </w:r>
            <w:r w:rsidR="00172B7A">
              <w:rPr>
                <w:rFonts w:ascii="Arial" w:hAnsi="Arial" w:cs="Arial"/>
                <w:sz w:val="18"/>
                <w:szCs w:val="18"/>
                <w:shd w:val="clear" w:color="auto" w:fill="FFFFFF"/>
              </w:rPr>
              <w:t xml:space="preserve">in strošek </w:t>
            </w:r>
            <w:r w:rsidR="0002259F" w:rsidRPr="00DB3C89">
              <w:rPr>
                <w:rFonts w:ascii="Arial" w:hAnsi="Arial" w:cs="Arial"/>
                <w:sz w:val="18"/>
                <w:szCs w:val="18"/>
                <w:shd w:val="clear" w:color="auto" w:fill="FFFFFF"/>
              </w:rPr>
              <w:t xml:space="preserve">zavarovanja blaga nosi izvajalec, vse do odprave z zapisnikom ugotovljenih napak na dostavljeni opremi oz. do </w:t>
            </w:r>
            <w:r w:rsidR="00172B7A">
              <w:rPr>
                <w:rFonts w:ascii="Arial" w:hAnsi="Arial" w:cs="Arial"/>
                <w:sz w:val="18"/>
                <w:szCs w:val="18"/>
                <w:shd w:val="clear" w:color="auto" w:fill="FFFFFF"/>
              </w:rPr>
              <w:t xml:space="preserve">končnega </w:t>
            </w:r>
            <w:r w:rsidR="0002259F" w:rsidRPr="00DB3C89">
              <w:rPr>
                <w:rFonts w:ascii="Arial" w:hAnsi="Arial" w:cs="Arial"/>
                <w:sz w:val="18"/>
                <w:szCs w:val="18"/>
                <w:shd w:val="clear" w:color="auto" w:fill="FFFFFF"/>
              </w:rPr>
              <w:t>prevzema s prevzemnim zapisnikom</w:t>
            </w:r>
            <w:r w:rsidR="002772E0">
              <w:rPr>
                <w:rFonts w:ascii="Arial" w:hAnsi="Arial" w:cs="Arial"/>
                <w:sz w:val="18"/>
                <w:szCs w:val="18"/>
                <w:shd w:val="clear" w:color="auto" w:fill="FFFFFF"/>
              </w:rPr>
              <w:t>.</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4B727B50" w:rsidR="00005C43" w:rsidRDefault="00005C43" w:rsidP="00005C43">
      <w:pPr>
        <w:spacing w:after="0" w:line="240" w:lineRule="auto"/>
        <w:jc w:val="center"/>
      </w:pPr>
      <w:r>
        <w:rPr>
          <w:rFonts w:ascii="Arial" w:hAnsi="Arial" w:cs="Arial"/>
          <w:b/>
          <w:bCs/>
          <w:color w:val="000000"/>
          <w:sz w:val="18"/>
          <w:szCs w:val="18"/>
        </w:rPr>
        <w:t>1</w:t>
      </w:r>
      <w:r w:rsidR="002772E0">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5B4EAFAB"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w:t>
            </w:r>
            <w:r w:rsidR="000203A4">
              <w:rPr>
                <w:rFonts w:ascii="Arial" w:hAnsi="Arial" w:cs="Arial"/>
                <w:color w:val="000000"/>
                <w:sz w:val="18"/>
                <w:szCs w:val="18"/>
              </w:rPr>
              <w:t>je opredeljena v Tehničnih specifikacijah</w:t>
            </w:r>
            <w:r w:rsidR="005F1D40">
              <w:rPr>
                <w:rFonts w:ascii="Arial" w:hAnsi="Arial" w:cs="Arial"/>
                <w:color w:val="000000"/>
                <w:sz w:val="18"/>
                <w:szCs w:val="18"/>
              </w:rPr>
              <w:t xml:space="preserve"> in popisu opreme</w:t>
            </w:r>
            <w:r w:rsidR="000203A4">
              <w:rPr>
                <w:rFonts w:ascii="Arial" w:hAnsi="Arial" w:cs="Arial"/>
                <w:color w:val="000000"/>
                <w:sz w:val="18"/>
                <w:szCs w:val="18"/>
              </w:rPr>
              <w:t xml:space="preserve"> naročnika</w:t>
            </w:r>
            <w:r w:rsidR="005F1D40">
              <w:rPr>
                <w:rFonts w:ascii="Arial" w:hAnsi="Arial" w:cs="Arial"/>
                <w:color w:val="000000"/>
                <w:sz w:val="18"/>
                <w:szCs w:val="18"/>
              </w:rPr>
              <w:t xml:space="preserve"> </w:t>
            </w:r>
            <w:r w:rsidR="000203A4">
              <w:rPr>
                <w:rFonts w:ascii="Arial" w:hAnsi="Arial" w:cs="Arial"/>
                <w:color w:val="000000"/>
                <w:sz w:val="18"/>
                <w:szCs w:val="18"/>
              </w:rPr>
              <w:t xml:space="preserve">in </w:t>
            </w:r>
            <w:r w:rsidR="00FA40F1">
              <w:rPr>
                <w:rFonts w:ascii="Arial" w:hAnsi="Arial" w:cs="Arial"/>
                <w:color w:val="000000"/>
                <w:sz w:val="18"/>
                <w:szCs w:val="18"/>
              </w:rPr>
              <w:t xml:space="preserve">znaša 5 let ter </w:t>
            </w:r>
            <w:r w:rsidR="000203A4">
              <w:rPr>
                <w:rFonts w:ascii="Arial" w:hAnsi="Arial" w:cs="Arial"/>
                <w:color w:val="000000"/>
                <w:sz w:val="18"/>
                <w:szCs w:val="18"/>
              </w:rPr>
              <w:t>velja</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2A209B4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2772E0">
        <w:rPr>
          <w:rFonts w:ascii="Arial" w:hAnsi="Arial" w:cs="Arial"/>
          <w:b/>
          <w:bCs/>
          <w:color w:val="000000"/>
          <w:sz w:val="18"/>
          <w:szCs w:val="18"/>
        </w:rPr>
        <w:t>5</w:t>
      </w:r>
      <w:r>
        <w:rPr>
          <w:rFonts w:ascii="Arial" w:hAnsi="Arial" w:cs="Arial"/>
          <w:b/>
          <w:bCs/>
          <w:color w:val="000000"/>
          <w:sz w:val="18"/>
          <w:szCs w:val="18"/>
        </w:rPr>
        <w:t>.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lastRenderedPageBreak/>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6FBFC8B6"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w:t>
            </w:r>
            <w:r w:rsidR="007F6DC3">
              <w:rPr>
                <w:rFonts w:ascii="Arial" w:hAnsi="Arial" w:cs="Arial"/>
                <w:sz w:val="18"/>
                <w:szCs w:val="18"/>
              </w:rPr>
              <w:t xml:space="preserve"> oz. v primeru hitro rešljivih napak se od izvajalca zahteva </w:t>
            </w:r>
            <w:r w:rsidR="00AD2014">
              <w:rPr>
                <w:rFonts w:ascii="Arial" w:hAnsi="Arial" w:cs="Arial"/>
                <w:sz w:val="18"/>
                <w:szCs w:val="18"/>
              </w:rPr>
              <w:t>čim krajša</w:t>
            </w:r>
            <w:r w:rsidR="007F6DC3">
              <w:rPr>
                <w:rFonts w:ascii="Arial" w:hAnsi="Arial" w:cs="Arial"/>
                <w:sz w:val="18"/>
                <w:szCs w:val="18"/>
              </w:rPr>
              <w:t xml:space="preserve"> telefonska odzivnost, vendar ne več kot en delovni dan</w:t>
            </w:r>
            <w:r w:rsidRPr="001A1A0E">
              <w:rPr>
                <w:rFonts w:ascii="Arial" w:hAnsi="Arial" w:cs="Arial"/>
                <w:sz w:val="18"/>
                <w:szCs w:val="18"/>
              </w:rPr>
              <w:t>.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491F406E"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w:t>
      </w:r>
      <w:r w:rsidR="002772E0">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091E4376"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2772E0">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5F76A7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2772E0">
        <w:rPr>
          <w:rFonts w:ascii="Arial" w:hAnsi="Arial" w:cs="Arial"/>
          <w:b/>
          <w:bCs/>
          <w:color w:val="000000"/>
          <w:sz w:val="18"/>
          <w:szCs w:val="18"/>
        </w:rPr>
        <w:t>8</w:t>
      </w:r>
      <w:r>
        <w:rPr>
          <w:rFonts w:ascii="Arial" w:hAnsi="Arial" w:cs="Arial"/>
          <w:b/>
          <w:bCs/>
          <w:color w:val="000000"/>
          <w:sz w:val="18"/>
          <w:szCs w:val="18"/>
        </w:rPr>
        <w:t>.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ED1A458"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w:t>
            </w:r>
            <w:r w:rsidR="00C25FEE">
              <w:rPr>
                <w:rFonts w:ascii="Arial" w:hAnsi="Arial" w:cs="Arial"/>
                <w:sz w:val="18"/>
                <w:szCs w:val="18"/>
              </w:rPr>
              <w:t>pet</w:t>
            </w:r>
            <w:r w:rsidRPr="0052626E">
              <w:rPr>
                <w:rFonts w:ascii="Arial" w:hAnsi="Arial" w:cs="Arial"/>
                <w:sz w:val="18"/>
                <w:szCs w:val="18"/>
              </w:rPr>
              <w:t xml:space="preserve"> let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45BD26B8" w:rsidR="00005C43" w:rsidRDefault="002772E0" w:rsidP="00005C43">
      <w:pPr>
        <w:spacing w:after="0" w:line="240" w:lineRule="auto"/>
        <w:rPr>
          <w:rFonts w:ascii="Arial" w:hAnsi="Arial" w:cs="Arial"/>
          <w:b/>
          <w:bCs/>
          <w:color w:val="000000"/>
          <w:sz w:val="18"/>
          <w:szCs w:val="18"/>
        </w:rPr>
      </w:pPr>
      <w:r>
        <w:rPr>
          <w:rFonts w:ascii="Arial" w:hAnsi="Arial" w:cs="Arial"/>
          <w:b/>
          <w:bCs/>
          <w:color w:val="000000"/>
          <w:sz w:val="18"/>
          <w:szCs w:val="18"/>
        </w:rPr>
        <w:t>I</w:t>
      </w:r>
      <w:r w:rsidR="00005C43">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57FDFC19" w:rsidR="00005C43" w:rsidRPr="008C603A" w:rsidRDefault="002772E0"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00005C43">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0483404E"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 ZAVAROVANJE POSLA</w:t>
      </w:r>
    </w:p>
    <w:p w14:paraId="58D511D7" w14:textId="4562D913"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2772E0">
        <w:rPr>
          <w:rFonts w:ascii="Arial" w:hAnsi="Arial" w:cs="Arial"/>
          <w:b/>
          <w:bCs/>
          <w:color w:val="000000"/>
          <w:sz w:val="18"/>
          <w:szCs w:val="18"/>
        </w:rPr>
        <w:t>0</w:t>
      </w:r>
      <w:r>
        <w:rPr>
          <w:rFonts w:ascii="Arial" w:hAnsi="Arial" w:cs="Arial"/>
          <w:b/>
          <w:bCs/>
          <w:color w:val="000000"/>
          <w:sz w:val="18"/>
          <w:szCs w:val="18"/>
        </w:rPr>
        <w:t>.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07451283" w:rsidR="00005C43" w:rsidRDefault="00005C43" w:rsidP="00005C43">
      <w:pPr>
        <w:spacing w:before="225" w:after="225" w:line="240" w:lineRule="auto"/>
        <w:ind w:left="284"/>
        <w:jc w:val="both"/>
      </w:pPr>
      <w:r>
        <w:rPr>
          <w:rFonts w:ascii="Arial" w:hAnsi="Arial" w:cs="Arial"/>
          <w:color w:val="000000"/>
          <w:sz w:val="18"/>
          <w:szCs w:val="18"/>
        </w:rPr>
        <w:t xml:space="preserve">Instrument zavarovanja: </w:t>
      </w:r>
      <w:r w:rsidR="002772E0">
        <w:rPr>
          <w:rFonts w:ascii="Arial" w:hAnsi="Arial" w:cs="Arial"/>
          <w:color w:val="000000"/>
          <w:sz w:val="18"/>
          <w:szCs w:val="18"/>
        </w:rPr>
        <w:t>bianco menica in menična izjava</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65FB4AF5" w14:textId="5A7963D7" w:rsidR="00D00C41" w:rsidRDefault="00005C43" w:rsidP="006A46E4">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32647C17" w14:textId="77777777" w:rsidR="005C1382" w:rsidRDefault="005C1382" w:rsidP="005C138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53F95EA3" w14:textId="783E3D7E" w:rsidR="005C1382" w:rsidRDefault="005C1382" w:rsidP="005C1382">
      <w:pPr>
        <w:spacing w:before="225" w:after="225" w:line="240" w:lineRule="auto"/>
        <w:ind w:left="284"/>
        <w:jc w:val="both"/>
      </w:pPr>
      <w:r>
        <w:rPr>
          <w:rFonts w:ascii="Arial" w:hAnsi="Arial" w:cs="Arial"/>
          <w:color w:val="000000"/>
          <w:sz w:val="18"/>
          <w:szCs w:val="18"/>
        </w:rPr>
        <w:t xml:space="preserve">Instrument zavarovanja: </w:t>
      </w:r>
      <w:r w:rsidR="002772E0">
        <w:rPr>
          <w:rFonts w:ascii="Arial" w:hAnsi="Arial" w:cs="Arial"/>
          <w:color w:val="000000"/>
          <w:sz w:val="18"/>
          <w:szCs w:val="18"/>
        </w:rPr>
        <w:t>bianco menica in menična izjava</w:t>
      </w:r>
    </w:p>
    <w:p w14:paraId="20B07CB7" w14:textId="77777777" w:rsidR="005C1382" w:rsidRDefault="005C1382" w:rsidP="005C1382">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2DAD48BB" w14:textId="77777777" w:rsidR="005C1382" w:rsidRDefault="005C1382" w:rsidP="005C138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6BCBF603" w14:textId="77777777" w:rsidR="005C1382" w:rsidRDefault="005C1382" w:rsidP="005C1382">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AA9C741" w14:textId="77777777" w:rsidR="005C1382" w:rsidRDefault="005C1382" w:rsidP="005C1382">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2E4DCD53" w14:textId="77777777" w:rsidR="005C1382" w:rsidRPr="00294626" w:rsidRDefault="005C1382" w:rsidP="005C1382">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5FBD46FE" w:rsidR="00005C43" w:rsidRDefault="00005C43" w:rsidP="00380214">
      <w:pPr>
        <w:spacing w:after="0" w:line="240" w:lineRule="auto"/>
        <w:jc w:val="both"/>
      </w:pPr>
      <w:r>
        <w:rPr>
          <w:rFonts w:ascii="Arial" w:hAnsi="Arial" w:cs="Arial"/>
          <w:b/>
          <w:bCs/>
          <w:color w:val="000000"/>
          <w:sz w:val="18"/>
          <w:szCs w:val="18"/>
        </w:rPr>
        <w:t>XI. ODSTOP OD POGODBE</w:t>
      </w:r>
    </w:p>
    <w:p w14:paraId="1DAF07E6" w14:textId="230BC81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2772E0">
        <w:rPr>
          <w:rFonts w:ascii="Arial" w:hAnsi="Arial" w:cs="Arial"/>
          <w:b/>
          <w:bCs/>
          <w:color w:val="000000"/>
          <w:sz w:val="18"/>
          <w:szCs w:val="18"/>
        </w:rPr>
        <w:t>1</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lastRenderedPageBreak/>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49C0B912" w:rsidR="00005C43" w:rsidRDefault="00005C43" w:rsidP="00005C43">
      <w:pPr>
        <w:spacing w:before="225" w:after="225" w:line="240" w:lineRule="auto"/>
        <w:jc w:val="both"/>
      </w:pPr>
      <w:r>
        <w:rPr>
          <w:rFonts w:ascii="Arial" w:hAnsi="Arial" w:cs="Arial"/>
          <w:b/>
          <w:bCs/>
          <w:color w:val="000000"/>
          <w:sz w:val="18"/>
          <w:szCs w:val="18"/>
        </w:rPr>
        <w:lastRenderedPageBreak/>
        <w:t xml:space="preserve">XII. </w:t>
      </w:r>
      <w:r w:rsidR="003B5A51">
        <w:rPr>
          <w:rFonts w:ascii="Arial" w:hAnsi="Arial" w:cs="Arial"/>
          <w:b/>
          <w:bCs/>
          <w:color w:val="000000"/>
          <w:sz w:val="18"/>
          <w:szCs w:val="18"/>
        </w:rPr>
        <w:t>RAZVEZNI POGOJ</w:t>
      </w:r>
    </w:p>
    <w:p w14:paraId="5EBA10B0" w14:textId="574D5CC8"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2772E0">
        <w:rPr>
          <w:rFonts w:ascii="Arial" w:hAnsi="Arial" w:cs="Arial"/>
          <w:b/>
          <w:bCs/>
          <w:color w:val="000000"/>
          <w:sz w:val="18"/>
          <w:szCs w:val="18"/>
        </w:rPr>
        <w:t>2</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4E91B0E6" w:rsidR="00005C43" w:rsidRDefault="00005C43" w:rsidP="00005C43">
      <w:pPr>
        <w:spacing w:before="225" w:after="225" w:line="240" w:lineRule="auto"/>
        <w:jc w:val="both"/>
      </w:pPr>
      <w:r>
        <w:rPr>
          <w:rFonts w:ascii="Arial" w:hAnsi="Arial" w:cs="Arial"/>
          <w:b/>
          <w:bCs/>
          <w:color w:val="000000"/>
          <w:sz w:val="18"/>
          <w:szCs w:val="18"/>
        </w:rPr>
        <w:t>XI</w:t>
      </w:r>
      <w:r w:rsidR="002772E0">
        <w:rPr>
          <w:rFonts w:ascii="Arial" w:hAnsi="Arial" w:cs="Arial"/>
          <w:b/>
          <w:bCs/>
          <w:color w:val="000000"/>
          <w:sz w:val="18"/>
          <w:szCs w:val="18"/>
        </w:rPr>
        <w:t>II</w:t>
      </w:r>
      <w:r>
        <w:rPr>
          <w:rFonts w:ascii="Arial" w:hAnsi="Arial" w:cs="Arial"/>
          <w:b/>
          <w:bCs/>
          <w:color w:val="000000"/>
          <w:sz w:val="18"/>
          <w:szCs w:val="18"/>
        </w:rPr>
        <w:t>. REVIZIJSKA SLED</w:t>
      </w:r>
    </w:p>
    <w:p w14:paraId="3B3B05BD" w14:textId="247FFD6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2772E0">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lastRenderedPageBreak/>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4FF07D17" w:rsidR="00005C43" w:rsidRDefault="00005C43" w:rsidP="00005C43">
      <w:pPr>
        <w:spacing w:before="225" w:after="225" w:line="240" w:lineRule="auto"/>
        <w:jc w:val="both"/>
      </w:pPr>
      <w:r>
        <w:rPr>
          <w:rFonts w:ascii="Arial" w:hAnsi="Arial" w:cs="Arial"/>
          <w:b/>
          <w:bCs/>
          <w:color w:val="000000"/>
          <w:sz w:val="18"/>
          <w:szCs w:val="18"/>
        </w:rPr>
        <w:t>X</w:t>
      </w:r>
      <w:r w:rsidR="002772E0">
        <w:rPr>
          <w:rFonts w:ascii="Arial" w:hAnsi="Arial" w:cs="Arial"/>
          <w:b/>
          <w:bCs/>
          <w:color w:val="000000"/>
          <w:sz w:val="18"/>
          <w:szCs w:val="18"/>
        </w:rPr>
        <w:t>I</w:t>
      </w:r>
      <w:r>
        <w:rPr>
          <w:rFonts w:ascii="Arial" w:hAnsi="Arial" w:cs="Arial"/>
          <w:b/>
          <w:bCs/>
          <w:color w:val="000000"/>
          <w:sz w:val="18"/>
          <w:szCs w:val="18"/>
        </w:rPr>
        <w:t>V. PROTIKORUPCIJSKA KLAVZULA</w:t>
      </w:r>
    </w:p>
    <w:p w14:paraId="7FD28EBD" w14:textId="189B020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2772E0">
        <w:rPr>
          <w:rFonts w:ascii="Arial" w:hAnsi="Arial" w:cs="Arial"/>
          <w:b/>
          <w:bCs/>
          <w:color w:val="000000"/>
          <w:sz w:val="18"/>
          <w:szCs w:val="18"/>
        </w:rPr>
        <w:t>4</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57FBC082" w:rsidR="00005C43" w:rsidRDefault="00005C43" w:rsidP="00005C43">
      <w:pPr>
        <w:spacing w:before="225" w:after="225" w:line="240" w:lineRule="auto"/>
        <w:jc w:val="both"/>
      </w:pPr>
      <w:r>
        <w:rPr>
          <w:rFonts w:ascii="Arial" w:hAnsi="Arial" w:cs="Arial"/>
          <w:b/>
          <w:bCs/>
          <w:color w:val="000000"/>
          <w:sz w:val="18"/>
          <w:szCs w:val="18"/>
        </w:rPr>
        <w:t>XV. REŠEVANJE SPOROV</w:t>
      </w:r>
    </w:p>
    <w:p w14:paraId="401212B1" w14:textId="2F7799B2"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2772E0">
        <w:rPr>
          <w:rFonts w:ascii="Arial" w:hAnsi="Arial" w:cs="Arial"/>
          <w:b/>
          <w:bCs/>
          <w:color w:val="000000"/>
          <w:sz w:val="18"/>
          <w:szCs w:val="18"/>
        </w:rPr>
        <w:t>5</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0151D4E" w:rsidR="00005C43" w:rsidRDefault="00005C43" w:rsidP="00005C43">
      <w:pPr>
        <w:spacing w:before="225" w:after="225" w:line="240" w:lineRule="auto"/>
        <w:jc w:val="both"/>
      </w:pPr>
      <w:r>
        <w:rPr>
          <w:rFonts w:ascii="Arial" w:hAnsi="Arial" w:cs="Arial"/>
          <w:b/>
          <w:bCs/>
          <w:color w:val="000000"/>
          <w:sz w:val="18"/>
          <w:szCs w:val="18"/>
        </w:rPr>
        <w:t>XVI. KONČNE DOLOČBE</w:t>
      </w:r>
    </w:p>
    <w:p w14:paraId="6B2A26AF" w14:textId="09792C5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w:t>
      </w:r>
      <w:r w:rsidR="002772E0">
        <w:rPr>
          <w:rFonts w:ascii="Arial" w:hAnsi="Arial" w:cs="Arial"/>
          <w:b/>
          <w:bCs/>
          <w:color w:val="000000"/>
          <w:sz w:val="18"/>
          <w:szCs w:val="18"/>
        </w:rPr>
        <w:t>6</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3028B726"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2772E0">
        <w:rPr>
          <w:rFonts w:ascii="Arial" w:hAnsi="Arial" w:cs="Arial"/>
          <w:b/>
          <w:bCs/>
          <w:color w:val="000000"/>
          <w:sz w:val="18"/>
          <w:szCs w:val="18"/>
        </w:rPr>
        <w:t>7</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4EAF93EB"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264BBEB7" w14:textId="77777777" w:rsidR="00EC67AF" w:rsidRDefault="00EC67AF" w:rsidP="00EC67AF">
      <w:pPr>
        <w:rPr>
          <w:rFonts w:ascii="Arial" w:hAnsi="Arial" w:cs="Arial"/>
        </w:rPr>
      </w:pPr>
    </w:p>
    <w:p w14:paraId="741D5FEE" w14:textId="77777777" w:rsidR="00EC67AF" w:rsidRDefault="00EC67AF" w:rsidP="004F1422">
      <w:pPr>
        <w:rPr>
          <w:rFonts w:ascii="Arial" w:hAnsi="Arial" w:cs="Arial"/>
        </w:rPr>
      </w:pPr>
    </w:p>
    <w:sectPr w:rsidR="00EC67AF" w:rsidSect="0097025F">
      <w:footerReference w:type="default" r:id="rId17"/>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A6340" w14:textId="77777777" w:rsidR="007E23D8" w:rsidRDefault="007E23D8" w:rsidP="006975C6">
      <w:pPr>
        <w:spacing w:after="0" w:line="240" w:lineRule="auto"/>
      </w:pPr>
      <w:r>
        <w:separator/>
      </w:r>
    </w:p>
  </w:endnote>
  <w:endnote w:type="continuationSeparator" w:id="0">
    <w:p w14:paraId="2AFD61F5" w14:textId="77777777" w:rsidR="007E23D8" w:rsidRDefault="007E23D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ind SemiBold">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02045C" w:rsidRPr="006803B2" w:rsidRDefault="007E23D8"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2045C" w:rsidRPr="00A368AE">
          <w:rPr>
            <w:rFonts w:ascii="Arial" w:hAnsi="Arial" w:cs="Arial"/>
            <w:sz w:val="18"/>
            <w:szCs w:val="18"/>
          </w:rPr>
          <w:fldChar w:fldCharType="begin"/>
        </w:r>
        <w:r w:rsidR="0002045C" w:rsidRPr="00A368AE">
          <w:rPr>
            <w:rFonts w:ascii="Arial" w:hAnsi="Arial" w:cs="Arial"/>
            <w:sz w:val="18"/>
            <w:szCs w:val="18"/>
          </w:rPr>
          <w:instrText xml:space="preserve"> PAGE   \* MERGEFORMAT </w:instrText>
        </w:r>
        <w:r w:rsidR="0002045C" w:rsidRPr="00A368AE">
          <w:rPr>
            <w:rFonts w:ascii="Arial" w:hAnsi="Arial" w:cs="Arial"/>
            <w:sz w:val="18"/>
            <w:szCs w:val="18"/>
          </w:rPr>
          <w:fldChar w:fldCharType="separate"/>
        </w:r>
        <w:r w:rsidR="0002045C">
          <w:rPr>
            <w:rFonts w:ascii="Arial" w:hAnsi="Arial" w:cs="Arial"/>
            <w:noProof/>
            <w:sz w:val="18"/>
            <w:szCs w:val="18"/>
          </w:rPr>
          <w:t>4</w:t>
        </w:r>
        <w:r w:rsidR="0002045C" w:rsidRPr="00A368AE">
          <w:rPr>
            <w:rFonts w:ascii="Arial" w:hAnsi="Arial" w:cs="Arial"/>
            <w:noProof/>
            <w:sz w:val="18"/>
            <w:szCs w:val="18"/>
          </w:rPr>
          <w:fldChar w:fldCharType="end"/>
        </w:r>
      </w:sdtContent>
    </w:sdt>
  </w:p>
  <w:p w14:paraId="4D1105CC" w14:textId="77777777" w:rsidR="0002045C" w:rsidRDefault="0002045C" w:rsidP="00130DF2">
    <w:pPr>
      <w:pStyle w:val="Noga"/>
      <w:jc w:val="both"/>
    </w:pPr>
  </w:p>
  <w:p w14:paraId="67CF6882" w14:textId="3E6BEA87" w:rsidR="0002045C" w:rsidRPr="002F68BC" w:rsidRDefault="0002045C"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02045C" w:rsidRDefault="0002045C"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02045C" w:rsidRPr="002F68BC" w:rsidRDefault="0002045C" w:rsidP="00B17953">
    <w:pPr>
      <w:pStyle w:val="Noga"/>
      <w:rPr>
        <w:sz w:val="18"/>
        <w:szCs w:val="18"/>
      </w:rPr>
    </w:pPr>
  </w:p>
  <w:p w14:paraId="32BC08EB"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02045C" w:rsidRDefault="0002045C"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02045C" w:rsidRPr="002F68BC" w:rsidRDefault="0002045C" w:rsidP="00B17953">
    <w:pPr>
      <w:pStyle w:val="Noga"/>
      <w:rPr>
        <w:sz w:val="18"/>
        <w:szCs w:val="18"/>
      </w:rPr>
    </w:pPr>
  </w:p>
  <w:p w14:paraId="0A7E04A1" w14:textId="77777777" w:rsidR="0002045C" w:rsidRDefault="0002045C"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02045C" w:rsidRDefault="0002045C"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02045C" w:rsidRDefault="0002045C"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02045C" w:rsidRDefault="0002045C"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02045C" w:rsidRDefault="0002045C"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02045C" w:rsidRPr="002F68BC" w:rsidRDefault="0002045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02045C" w:rsidRPr="00EE3557" w:rsidRDefault="0002045C"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0B32" w14:textId="77777777" w:rsidR="007E23D8" w:rsidRDefault="007E23D8" w:rsidP="006975C6">
      <w:pPr>
        <w:spacing w:after="0" w:line="240" w:lineRule="auto"/>
      </w:pPr>
      <w:r>
        <w:separator/>
      </w:r>
    </w:p>
  </w:footnote>
  <w:footnote w:type="continuationSeparator" w:id="0">
    <w:p w14:paraId="62600C5D" w14:textId="77777777" w:rsidR="007E23D8" w:rsidRDefault="007E23D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02045C" w:rsidRDefault="0002045C"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C07AE"/>
    <w:multiLevelType w:val="hybridMultilevel"/>
    <w:tmpl w:val="C8B2C8DC"/>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DB7652"/>
    <w:multiLevelType w:val="hybridMultilevel"/>
    <w:tmpl w:val="D7F2EEF8"/>
    <w:lvl w:ilvl="0" w:tplc="9C109756">
      <w:start w:val="1"/>
      <w:numFmt w:val="bullet"/>
      <w:lvlText w:val=""/>
      <w:lvlJc w:val="left"/>
      <w:pPr>
        <w:ind w:left="2106" w:hanging="360"/>
      </w:pPr>
      <w:rPr>
        <w:rFonts w:ascii="Wingdings" w:hAnsi="Wingdings" w:hint="default"/>
      </w:rPr>
    </w:lvl>
    <w:lvl w:ilvl="1" w:tplc="04240003" w:tentative="1">
      <w:start w:val="1"/>
      <w:numFmt w:val="bullet"/>
      <w:lvlText w:val="o"/>
      <w:lvlJc w:val="left"/>
      <w:pPr>
        <w:ind w:left="2826" w:hanging="360"/>
      </w:pPr>
      <w:rPr>
        <w:rFonts w:ascii="Courier New" w:hAnsi="Courier New" w:cs="Courier New" w:hint="default"/>
      </w:rPr>
    </w:lvl>
    <w:lvl w:ilvl="2" w:tplc="04240005" w:tentative="1">
      <w:start w:val="1"/>
      <w:numFmt w:val="bullet"/>
      <w:lvlText w:val=""/>
      <w:lvlJc w:val="left"/>
      <w:pPr>
        <w:ind w:left="3546" w:hanging="360"/>
      </w:pPr>
      <w:rPr>
        <w:rFonts w:ascii="Wingdings" w:hAnsi="Wingdings" w:hint="default"/>
      </w:rPr>
    </w:lvl>
    <w:lvl w:ilvl="3" w:tplc="04240001" w:tentative="1">
      <w:start w:val="1"/>
      <w:numFmt w:val="bullet"/>
      <w:lvlText w:val=""/>
      <w:lvlJc w:val="left"/>
      <w:pPr>
        <w:ind w:left="4266" w:hanging="360"/>
      </w:pPr>
      <w:rPr>
        <w:rFonts w:ascii="Symbol" w:hAnsi="Symbol" w:hint="default"/>
      </w:rPr>
    </w:lvl>
    <w:lvl w:ilvl="4" w:tplc="04240003" w:tentative="1">
      <w:start w:val="1"/>
      <w:numFmt w:val="bullet"/>
      <w:lvlText w:val="o"/>
      <w:lvlJc w:val="left"/>
      <w:pPr>
        <w:ind w:left="4986" w:hanging="360"/>
      </w:pPr>
      <w:rPr>
        <w:rFonts w:ascii="Courier New" w:hAnsi="Courier New" w:cs="Courier New" w:hint="default"/>
      </w:rPr>
    </w:lvl>
    <w:lvl w:ilvl="5" w:tplc="04240005" w:tentative="1">
      <w:start w:val="1"/>
      <w:numFmt w:val="bullet"/>
      <w:lvlText w:val=""/>
      <w:lvlJc w:val="left"/>
      <w:pPr>
        <w:ind w:left="5706" w:hanging="360"/>
      </w:pPr>
      <w:rPr>
        <w:rFonts w:ascii="Wingdings" w:hAnsi="Wingdings" w:hint="default"/>
      </w:rPr>
    </w:lvl>
    <w:lvl w:ilvl="6" w:tplc="04240001" w:tentative="1">
      <w:start w:val="1"/>
      <w:numFmt w:val="bullet"/>
      <w:lvlText w:val=""/>
      <w:lvlJc w:val="left"/>
      <w:pPr>
        <w:ind w:left="6426" w:hanging="360"/>
      </w:pPr>
      <w:rPr>
        <w:rFonts w:ascii="Symbol" w:hAnsi="Symbol" w:hint="default"/>
      </w:rPr>
    </w:lvl>
    <w:lvl w:ilvl="7" w:tplc="04240003" w:tentative="1">
      <w:start w:val="1"/>
      <w:numFmt w:val="bullet"/>
      <w:lvlText w:val="o"/>
      <w:lvlJc w:val="left"/>
      <w:pPr>
        <w:ind w:left="7146" w:hanging="360"/>
      </w:pPr>
      <w:rPr>
        <w:rFonts w:ascii="Courier New" w:hAnsi="Courier New" w:cs="Courier New" w:hint="default"/>
      </w:rPr>
    </w:lvl>
    <w:lvl w:ilvl="8" w:tplc="04240005" w:tentative="1">
      <w:start w:val="1"/>
      <w:numFmt w:val="bullet"/>
      <w:lvlText w:val=""/>
      <w:lvlJc w:val="left"/>
      <w:pPr>
        <w:ind w:left="7866" w:hanging="360"/>
      </w:pPr>
      <w:rPr>
        <w:rFonts w:ascii="Wingdings" w:hAnsi="Wingdings" w:hint="default"/>
      </w:rPr>
    </w:lvl>
  </w:abstractNum>
  <w:abstractNum w:abstractNumId="8"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9"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10"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11"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3"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4"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7"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8"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9" w15:restartNumberingAfterBreak="0">
    <w:nsid w:val="1F4426DC"/>
    <w:multiLevelType w:val="hybridMultilevel"/>
    <w:tmpl w:val="A52C1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7618FA"/>
    <w:multiLevelType w:val="hybridMultilevel"/>
    <w:tmpl w:val="E3946610"/>
    <w:lvl w:ilvl="0" w:tplc="02F0FE72">
      <w:start w:val="1"/>
      <w:numFmt w:val="bullet"/>
      <w:lvlText w:val=""/>
      <w:lvlJc w:val="left"/>
      <w:pPr>
        <w:ind w:left="1068" w:hanging="360"/>
      </w:pPr>
      <w:rPr>
        <w:rFonts w:ascii="Symbol" w:hAnsi="Symbol" w:cs="Symbol" w:hint="default"/>
        <w:sz w:val="18"/>
        <w:szCs w:val="18"/>
      </w:rPr>
    </w:lvl>
    <w:lvl w:ilvl="1" w:tplc="0E320A2C">
      <w:start w:val="1"/>
      <w:numFmt w:val="bullet"/>
      <w:lvlText w:val="o"/>
      <w:lvlJc w:val="left"/>
      <w:pPr>
        <w:ind w:left="1788" w:hanging="360"/>
      </w:pPr>
      <w:rPr>
        <w:rFonts w:ascii="Courier New" w:hAnsi="Courier New" w:cs="Courier New" w:hint="default"/>
      </w:rPr>
    </w:lvl>
    <w:lvl w:ilvl="2" w:tplc="74CAF50A">
      <w:start w:val="1"/>
      <w:numFmt w:val="bullet"/>
      <w:lvlText w:val=""/>
      <w:lvlJc w:val="left"/>
      <w:pPr>
        <w:ind w:left="2508" w:hanging="360"/>
      </w:pPr>
      <w:rPr>
        <w:rFonts w:ascii="Wingdings" w:hAnsi="Wingdings" w:cs="Wingdings" w:hint="default"/>
      </w:rPr>
    </w:lvl>
    <w:lvl w:ilvl="3" w:tplc="2AE2862C">
      <w:start w:val="1"/>
      <w:numFmt w:val="bullet"/>
      <w:lvlText w:val=""/>
      <w:lvlJc w:val="left"/>
      <w:pPr>
        <w:ind w:left="3228" w:hanging="360"/>
      </w:pPr>
      <w:rPr>
        <w:rFonts w:ascii="Symbol" w:hAnsi="Symbol" w:cs="Symbol" w:hint="default"/>
      </w:rPr>
    </w:lvl>
    <w:lvl w:ilvl="4" w:tplc="B874C7F8">
      <w:start w:val="1"/>
      <w:numFmt w:val="bullet"/>
      <w:lvlText w:val="o"/>
      <w:lvlJc w:val="left"/>
      <w:pPr>
        <w:ind w:left="3948" w:hanging="360"/>
      </w:pPr>
      <w:rPr>
        <w:rFonts w:ascii="Courier New" w:hAnsi="Courier New" w:cs="Courier New" w:hint="default"/>
      </w:rPr>
    </w:lvl>
    <w:lvl w:ilvl="5" w:tplc="F7CACB2E">
      <w:start w:val="1"/>
      <w:numFmt w:val="bullet"/>
      <w:lvlText w:val=""/>
      <w:lvlJc w:val="left"/>
      <w:pPr>
        <w:ind w:left="4668" w:hanging="360"/>
      </w:pPr>
      <w:rPr>
        <w:rFonts w:ascii="Wingdings" w:hAnsi="Wingdings" w:cs="Wingdings" w:hint="default"/>
      </w:rPr>
    </w:lvl>
    <w:lvl w:ilvl="6" w:tplc="4BB615E6">
      <w:start w:val="1"/>
      <w:numFmt w:val="bullet"/>
      <w:lvlText w:val=""/>
      <w:lvlJc w:val="left"/>
      <w:pPr>
        <w:ind w:left="5388" w:hanging="360"/>
      </w:pPr>
      <w:rPr>
        <w:rFonts w:ascii="Symbol" w:hAnsi="Symbol" w:cs="Symbol" w:hint="default"/>
      </w:rPr>
    </w:lvl>
    <w:lvl w:ilvl="7" w:tplc="8B0CBB1E">
      <w:start w:val="1"/>
      <w:numFmt w:val="bullet"/>
      <w:lvlText w:val="o"/>
      <w:lvlJc w:val="left"/>
      <w:pPr>
        <w:ind w:left="6108" w:hanging="360"/>
      </w:pPr>
      <w:rPr>
        <w:rFonts w:ascii="Courier New" w:hAnsi="Courier New" w:cs="Courier New" w:hint="default"/>
      </w:rPr>
    </w:lvl>
    <w:lvl w:ilvl="8" w:tplc="206E92C0">
      <w:start w:val="1"/>
      <w:numFmt w:val="bullet"/>
      <w:lvlText w:val=""/>
      <w:lvlJc w:val="left"/>
      <w:pPr>
        <w:ind w:left="6828" w:hanging="360"/>
      </w:pPr>
      <w:rPr>
        <w:rFonts w:ascii="Wingdings" w:hAnsi="Wingdings" w:cs="Wingdings" w:hint="default"/>
      </w:rPr>
    </w:lvl>
  </w:abstractNum>
  <w:abstractNum w:abstractNumId="22"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3"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2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0"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1"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332567"/>
    <w:multiLevelType w:val="hybridMultilevel"/>
    <w:tmpl w:val="1C0C4362"/>
    <w:lvl w:ilvl="0" w:tplc="8C702F76">
      <w:start w:val="1"/>
      <w:numFmt w:val="decimal"/>
      <w:lvlText w:val="%1."/>
      <w:lvlJc w:val="left"/>
      <w:pPr>
        <w:ind w:left="720" w:hanging="360"/>
      </w:pPr>
      <w:rPr>
        <w:rFonts w:ascii="Arial" w:hAnsi="Arial" w:cs="Arial" w:hint="default"/>
        <w:sz w:val="18"/>
        <w:szCs w:val="18"/>
      </w:rPr>
    </w:lvl>
    <w:lvl w:ilvl="1" w:tplc="10E47AF4">
      <w:start w:val="1"/>
      <w:numFmt w:val="decimal"/>
      <w:lvlText w:val="%2."/>
      <w:lvlJc w:val="left"/>
      <w:pPr>
        <w:ind w:left="1440" w:hanging="360"/>
      </w:pPr>
    </w:lvl>
    <w:lvl w:ilvl="2" w:tplc="5D9826DA">
      <w:start w:val="1"/>
      <w:numFmt w:val="decimal"/>
      <w:lvlText w:val="%3."/>
      <w:lvlJc w:val="left"/>
      <w:pPr>
        <w:ind w:left="2160" w:hanging="360"/>
      </w:pPr>
    </w:lvl>
    <w:lvl w:ilvl="3" w:tplc="F200906C">
      <w:start w:val="1"/>
      <w:numFmt w:val="decimal"/>
      <w:lvlText w:val="%4."/>
      <w:lvlJc w:val="left"/>
      <w:pPr>
        <w:ind w:left="2880" w:hanging="360"/>
      </w:pPr>
    </w:lvl>
    <w:lvl w:ilvl="4" w:tplc="FB6059F4">
      <w:start w:val="1"/>
      <w:numFmt w:val="decimal"/>
      <w:lvlText w:val="%5."/>
      <w:lvlJc w:val="left"/>
      <w:pPr>
        <w:ind w:left="3600" w:hanging="360"/>
      </w:pPr>
    </w:lvl>
    <w:lvl w:ilvl="5" w:tplc="57A83164">
      <w:start w:val="1"/>
      <w:numFmt w:val="decimal"/>
      <w:lvlText w:val="%6."/>
      <w:lvlJc w:val="left"/>
      <w:pPr>
        <w:ind w:left="4320" w:hanging="360"/>
      </w:pPr>
    </w:lvl>
    <w:lvl w:ilvl="6" w:tplc="16925EF0">
      <w:start w:val="1"/>
      <w:numFmt w:val="decimal"/>
      <w:lvlText w:val="%7."/>
      <w:lvlJc w:val="left"/>
      <w:pPr>
        <w:ind w:left="5040" w:hanging="360"/>
      </w:pPr>
    </w:lvl>
    <w:lvl w:ilvl="7" w:tplc="91029736">
      <w:start w:val="1"/>
      <w:numFmt w:val="decimal"/>
      <w:lvlText w:val="%8."/>
      <w:lvlJc w:val="left"/>
      <w:pPr>
        <w:ind w:left="5760" w:hanging="360"/>
      </w:pPr>
    </w:lvl>
    <w:lvl w:ilvl="8" w:tplc="6F9E6074">
      <w:start w:val="1"/>
      <w:numFmt w:val="decimal"/>
      <w:lvlText w:val="%9."/>
      <w:lvlJc w:val="left"/>
      <w:pPr>
        <w:ind w:left="6480" w:hanging="360"/>
      </w:pPr>
    </w:lvl>
  </w:abstractNum>
  <w:abstractNum w:abstractNumId="3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5"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6"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8"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9" w15:restartNumberingAfterBreak="0">
    <w:nsid w:val="69731F6F"/>
    <w:multiLevelType w:val="hybridMultilevel"/>
    <w:tmpl w:val="B824EF5E"/>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A82398"/>
    <w:multiLevelType w:val="hybridMultilevel"/>
    <w:tmpl w:val="07EAE6AC"/>
    <w:lvl w:ilvl="0" w:tplc="A70C0F1C">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2"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3"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4"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2"/>
  </w:num>
  <w:num w:numId="2">
    <w:abstractNumId w:val="30"/>
  </w:num>
  <w:num w:numId="3">
    <w:abstractNumId w:val="17"/>
  </w:num>
  <w:num w:numId="4">
    <w:abstractNumId w:val="27"/>
  </w:num>
  <w:num w:numId="5">
    <w:abstractNumId w:val="3"/>
  </w:num>
  <w:num w:numId="6">
    <w:abstractNumId w:val="35"/>
  </w:num>
  <w:num w:numId="7">
    <w:abstractNumId w:val="34"/>
  </w:num>
  <w:num w:numId="8">
    <w:abstractNumId w:val="9"/>
  </w:num>
  <w:num w:numId="9">
    <w:abstractNumId w:val="10"/>
  </w:num>
  <w:num w:numId="10">
    <w:abstractNumId w:val="38"/>
  </w:num>
  <w:num w:numId="11">
    <w:abstractNumId w:val="4"/>
  </w:num>
  <w:num w:numId="12">
    <w:abstractNumId w:val="18"/>
  </w:num>
  <w:num w:numId="13">
    <w:abstractNumId w:val="43"/>
  </w:num>
  <w:num w:numId="14">
    <w:abstractNumId w:val="25"/>
  </w:num>
  <w:num w:numId="15">
    <w:abstractNumId w:val="22"/>
  </w:num>
  <w:num w:numId="16">
    <w:abstractNumId w:val="16"/>
  </w:num>
  <w:num w:numId="17">
    <w:abstractNumId w:val="15"/>
  </w:num>
  <w:num w:numId="18">
    <w:abstractNumId w:val="26"/>
  </w:num>
  <w:num w:numId="19">
    <w:abstractNumId w:val="44"/>
  </w:num>
  <w:num w:numId="20">
    <w:abstractNumId w:val="37"/>
  </w:num>
  <w:num w:numId="21">
    <w:abstractNumId w:val="8"/>
  </w:num>
  <w:num w:numId="22">
    <w:abstractNumId w:val="28"/>
  </w:num>
  <w:num w:numId="23">
    <w:abstractNumId w:val="41"/>
  </w:num>
  <w:num w:numId="24">
    <w:abstractNumId w:val="5"/>
  </w:num>
  <w:num w:numId="25">
    <w:abstractNumId w:val="14"/>
  </w:num>
  <w:num w:numId="26">
    <w:abstractNumId w:val="29"/>
  </w:num>
  <w:num w:numId="27">
    <w:abstractNumId w:val="13"/>
  </w:num>
  <w:num w:numId="28">
    <w:abstractNumId w:val="12"/>
  </w:num>
  <w:num w:numId="29">
    <w:abstractNumId w:val="11"/>
  </w:num>
  <w:num w:numId="30">
    <w:abstractNumId w:val="23"/>
  </w:num>
  <w:num w:numId="31">
    <w:abstractNumId w:val="0"/>
  </w:num>
  <w:num w:numId="32">
    <w:abstractNumId w:val="33"/>
  </w:num>
  <w:num w:numId="33">
    <w:abstractNumId w:val="2"/>
  </w:num>
  <w:num w:numId="34">
    <w:abstractNumId w:val="24"/>
  </w:num>
  <w:num w:numId="35">
    <w:abstractNumId w:val="31"/>
  </w:num>
  <w:num w:numId="36">
    <w:abstractNumId w:val="36"/>
  </w:num>
  <w:num w:numId="37">
    <w:abstractNumId w:val="6"/>
  </w:num>
  <w:num w:numId="38">
    <w:abstractNumId w:val="20"/>
  </w:num>
  <w:num w:numId="39">
    <w:abstractNumId w:val="21"/>
  </w:num>
  <w:num w:numId="40">
    <w:abstractNumId w:val="32"/>
  </w:num>
  <w:num w:numId="41">
    <w:abstractNumId w:val="19"/>
  </w:num>
  <w:num w:numId="42">
    <w:abstractNumId w:val="7"/>
  </w:num>
  <w:num w:numId="43">
    <w:abstractNumId w:val="1"/>
  </w:num>
  <w:num w:numId="44">
    <w:abstractNumId w:val="39"/>
  </w:num>
  <w:num w:numId="45">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030B"/>
    <w:rsid w:val="00012B54"/>
    <w:rsid w:val="00012C90"/>
    <w:rsid w:val="00014367"/>
    <w:rsid w:val="000203A4"/>
    <w:rsid w:val="0002045C"/>
    <w:rsid w:val="00021212"/>
    <w:rsid w:val="0002259F"/>
    <w:rsid w:val="00027F41"/>
    <w:rsid w:val="000303A1"/>
    <w:rsid w:val="00031FA9"/>
    <w:rsid w:val="00035A63"/>
    <w:rsid w:val="00036B73"/>
    <w:rsid w:val="00037A49"/>
    <w:rsid w:val="00040EDA"/>
    <w:rsid w:val="00043098"/>
    <w:rsid w:val="00043DDE"/>
    <w:rsid w:val="00043F5B"/>
    <w:rsid w:val="0004430C"/>
    <w:rsid w:val="00047004"/>
    <w:rsid w:val="0005031F"/>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0EB3"/>
    <w:rsid w:val="000B1409"/>
    <w:rsid w:val="000B49A7"/>
    <w:rsid w:val="000B58F5"/>
    <w:rsid w:val="000C5527"/>
    <w:rsid w:val="000C5EC4"/>
    <w:rsid w:val="000C7C82"/>
    <w:rsid w:val="000D0125"/>
    <w:rsid w:val="000D41FA"/>
    <w:rsid w:val="000D6928"/>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2B7A"/>
    <w:rsid w:val="0017365C"/>
    <w:rsid w:val="001778A2"/>
    <w:rsid w:val="00190CBD"/>
    <w:rsid w:val="0019417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1F29"/>
    <w:rsid w:val="0021273A"/>
    <w:rsid w:val="002153C5"/>
    <w:rsid w:val="002168BD"/>
    <w:rsid w:val="00217B96"/>
    <w:rsid w:val="00220C72"/>
    <w:rsid w:val="00220CC9"/>
    <w:rsid w:val="00223FEA"/>
    <w:rsid w:val="0022639B"/>
    <w:rsid w:val="002349C7"/>
    <w:rsid w:val="00240E08"/>
    <w:rsid w:val="00242FAD"/>
    <w:rsid w:val="0024480A"/>
    <w:rsid w:val="00244B72"/>
    <w:rsid w:val="00252CEE"/>
    <w:rsid w:val="00253A18"/>
    <w:rsid w:val="00253BC1"/>
    <w:rsid w:val="00253C8E"/>
    <w:rsid w:val="00261311"/>
    <w:rsid w:val="002617B1"/>
    <w:rsid w:val="00261D97"/>
    <w:rsid w:val="002634AA"/>
    <w:rsid w:val="00266013"/>
    <w:rsid w:val="002701E4"/>
    <w:rsid w:val="002772E0"/>
    <w:rsid w:val="00285A7D"/>
    <w:rsid w:val="00286650"/>
    <w:rsid w:val="00293374"/>
    <w:rsid w:val="00294626"/>
    <w:rsid w:val="002A431F"/>
    <w:rsid w:val="002A4449"/>
    <w:rsid w:val="002B1AB3"/>
    <w:rsid w:val="002B74E6"/>
    <w:rsid w:val="002C01CB"/>
    <w:rsid w:val="002C0631"/>
    <w:rsid w:val="002C06DF"/>
    <w:rsid w:val="002C0930"/>
    <w:rsid w:val="002C6C4A"/>
    <w:rsid w:val="002D062F"/>
    <w:rsid w:val="002D1124"/>
    <w:rsid w:val="002D56DF"/>
    <w:rsid w:val="002D58B5"/>
    <w:rsid w:val="002D6CBC"/>
    <w:rsid w:val="002E148E"/>
    <w:rsid w:val="002E1AA4"/>
    <w:rsid w:val="002E22DE"/>
    <w:rsid w:val="002E2ED8"/>
    <w:rsid w:val="002E3194"/>
    <w:rsid w:val="002E57AB"/>
    <w:rsid w:val="002E5C70"/>
    <w:rsid w:val="002E6612"/>
    <w:rsid w:val="002E70CC"/>
    <w:rsid w:val="002F1876"/>
    <w:rsid w:val="002F671B"/>
    <w:rsid w:val="002F68BC"/>
    <w:rsid w:val="00303365"/>
    <w:rsid w:val="00305088"/>
    <w:rsid w:val="003064AC"/>
    <w:rsid w:val="003158CB"/>
    <w:rsid w:val="003207B3"/>
    <w:rsid w:val="00326918"/>
    <w:rsid w:val="003272B4"/>
    <w:rsid w:val="00327FAA"/>
    <w:rsid w:val="00331FD5"/>
    <w:rsid w:val="0033249E"/>
    <w:rsid w:val="00333D29"/>
    <w:rsid w:val="00335542"/>
    <w:rsid w:val="00337E4D"/>
    <w:rsid w:val="00342FD8"/>
    <w:rsid w:val="00343395"/>
    <w:rsid w:val="00344377"/>
    <w:rsid w:val="003478E6"/>
    <w:rsid w:val="00350E3A"/>
    <w:rsid w:val="00350F3A"/>
    <w:rsid w:val="003527C7"/>
    <w:rsid w:val="00352861"/>
    <w:rsid w:val="00361D5B"/>
    <w:rsid w:val="0036322D"/>
    <w:rsid w:val="00365F37"/>
    <w:rsid w:val="00366BB9"/>
    <w:rsid w:val="00367725"/>
    <w:rsid w:val="00371A3A"/>
    <w:rsid w:val="00373158"/>
    <w:rsid w:val="00374436"/>
    <w:rsid w:val="00377F9A"/>
    <w:rsid w:val="00380214"/>
    <w:rsid w:val="00381F36"/>
    <w:rsid w:val="00382008"/>
    <w:rsid w:val="00393349"/>
    <w:rsid w:val="00394762"/>
    <w:rsid w:val="003A0895"/>
    <w:rsid w:val="003A1AA2"/>
    <w:rsid w:val="003A21D9"/>
    <w:rsid w:val="003A3837"/>
    <w:rsid w:val="003A6A03"/>
    <w:rsid w:val="003B35B5"/>
    <w:rsid w:val="003B5425"/>
    <w:rsid w:val="003B5A51"/>
    <w:rsid w:val="003B6FAA"/>
    <w:rsid w:val="003B754C"/>
    <w:rsid w:val="003C1E57"/>
    <w:rsid w:val="003C52D2"/>
    <w:rsid w:val="003C57C9"/>
    <w:rsid w:val="003C701A"/>
    <w:rsid w:val="003D46BC"/>
    <w:rsid w:val="003D5D39"/>
    <w:rsid w:val="003D7C20"/>
    <w:rsid w:val="003F2A55"/>
    <w:rsid w:val="003F2B1A"/>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C6C43"/>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4B8E"/>
    <w:rsid w:val="004F7B56"/>
    <w:rsid w:val="00513213"/>
    <w:rsid w:val="005203F8"/>
    <w:rsid w:val="0052142A"/>
    <w:rsid w:val="00521903"/>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7DF4"/>
    <w:rsid w:val="005A127D"/>
    <w:rsid w:val="005A418C"/>
    <w:rsid w:val="005A5447"/>
    <w:rsid w:val="005A6066"/>
    <w:rsid w:val="005A698B"/>
    <w:rsid w:val="005B211F"/>
    <w:rsid w:val="005B6195"/>
    <w:rsid w:val="005B7A21"/>
    <w:rsid w:val="005C09EB"/>
    <w:rsid w:val="005C1382"/>
    <w:rsid w:val="005C52F6"/>
    <w:rsid w:val="005C5F8A"/>
    <w:rsid w:val="005D47A2"/>
    <w:rsid w:val="005D4AFB"/>
    <w:rsid w:val="005D7B7D"/>
    <w:rsid w:val="005E509B"/>
    <w:rsid w:val="005F07D3"/>
    <w:rsid w:val="005F0E89"/>
    <w:rsid w:val="005F1B4A"/>
    <w:rsid w:val="005F1D40"/>
    <w:rsid w:val="005F38C4"/>
    <w:rsid w:val="005F62B1"/>
    <w:rsid w:val="005F643C"/>
    <w:rsid w:val="00600037"/>
    <w:rsid w:val="00603E42"/>
    <w:rsid w:val="00606981"/>
    <w:rsid w:val="00614693"/>
    <w:rsid w:val="006159AA"/>
    <w:rsid w:val="00616D7F"/>
    <w:rsid w:val="006212CE"/>
    <w:rsid w:val="00622211"/>
    <w:rsid w:val="0062595F"/>
    <w:rsid w:val="00630A0A"/>
    <w:rsid w:val="006345C7"/>
    <w:rsid w:val="006347C3"/>
    <w:rsid w:val="006409C9"/>
    <w:rsid w:val="00644D60"/>
    <w:rsid w:val="00646F71"/>
    <w:rsid w:val="00647736"/>
    <w:rsid w:val="00650850"/>
    <w:rsid w:val="006529F9"/>
    <w:rsid w:val="006636E0"/>
    <w:rsid w:val="00666ECE"/>
    <w:rsid w:val="006803B2"/>
    <w:rsid w:val="00681224"/>
    <w:rsid w:val="00682617"/>
    <w:rsid w:val="006835D1"/>
    <w:rsid w:val="00685A6F"/>
    <w:rsid w:val="006869AC"/>
    <w:rsid w:val="006938BC"/>
    <w:rsid w:val="006975C6"/>
    <w:rsid w:val="006A0402"/>
    <w:rsid w:val="006A46E4"/>
    <w:rsid w:val="006A5918"/>
    <w:rsid w:val="006A6B74"/>
    <w:rsid w:val="006B0C8C"/>
    <w:rsid w:val="006B1E42"/>
    <w:rsid w:val="006B2936"/>
    <w:rsid w:val="006B3A8F"/>
    <w:rsid w:val="006B6A1F"/>
    <w:rsid w:val="006C4336"/>
    <w:rsid w:val="006C6FEE"/>
    <w:rsid w:val="006C71D2"/>
    <w:rsid w:val="006D35A9"/>
    <w:rsid w:val="006D69E0"/>
    <w:rsid w:val="006D7EE3"/>
    <w:rsid w:val="006E4C8D"/>
    <w:rsid w:val="006F1DA5"/>
    <w:rsid w:val="006F35D1"/>
    <w:rsid w:val="006F3622"/>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56F5"/>
    <w:rsid w:val="007A726A"/>
    <w:rsid w:val="007B1CEE"/>
    <w:rsid w:val="007B6F4A"/>
    <w:rsid w:val="007C3EA0"/>
    <w:rsid w:val="007C5705"/>
    <w:rsid w:val="007C5C42"/>
    <w:rsid w:val="007D1345"/>
    <w:rsid w:val="007D2A14"/>
    <w:rsid w:val="007D6FB3"/>
    <w:rsid w:val="007E0E83"/>
    <w:rsid w:val="007E1F09"/>
    <w:rsid w:val="007E23D8"/>
    <w:rsid w:val="007E3837"/>
    <w:rsid w:val="007E4274"/>
    <w:rsid w:val="007E6ABF"/>
    <w:rsid w:val="007E6FA7"/>
    <w:rsid w:val="007F0701"/>
    <w:rsid w:val="007F297B"/>
    <w:rsid w:val="007F39AF"/>
    <w:rsid w:val="007F3AC2"/>
    <w:rsid w:val="007F6DC3"/>
    <w:rsid w:val="00800C73"/>
    <w:rsid w:val="00800DFB"/>
    <w:rsid w:val="00802400"/>
    <w:rsid w:val="00806405"/>
    <w:rsid w:val="00807147"/>
    <w:rsid w:val="00811F96"/>
    <w:rsid w:val="00813BAA"/>
    <w:rsid w:val="00815FD3"/>
    <w:rsid w:val="00815FEA"/>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211A"/>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2184"/>
    <w:rsid w:val="008C5C3D"/>
    <w:rsid w:val="008C603A"/>
    <w:rsid w:val="008C7D1A"/>
    <w:rsid w:val="008D01EC"/>
    <w:rsid w:val="008D4998"/>
    <w:rsid w:val="008D77EE"/>
    <w:rsid w:val="008D7BBE"/>
    <w:rsid w:val="008E2F23"/>
    <w:rsid w:val="008E46A0"/>
    <w:rsid w:val="008E7D95"/>
    <w:rsid w:val="008E7DBA"/>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D9E"/>
    <w:rsid w:val="00941C60"/>
    <w:rsid w:val="0094480D"/>
    <w:rsid w:val="00944DA7"/>
    <w:rsid w:val="0095572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320F"/>
    <w:rsid w:val="009A5877"/>
    <w:rsid w:val="009A7040"/>
    <w:rsid w:val="009B1113"/>
    <w:rsid w:val="009B36FB"/>
    <w:rsid w:val="009B6A16"/>
    <w:rsid w:val="009C7E98"/>
    <w:rsid w:val="009D1AA2"/>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B39"/>
    <w:rsid w:val="00A43F33"/>
    <w:rsid w:val="00A44A94"/>
    <w:rsid w:val="00A46D09"/>
    <w:rsid w:val="00A5113A"/>
    <w:rsid w:val="00A52459"/>
    <w:rsid w:val="00A57D0F"/>
    <w:rsid w:val="00A63288"/>
    <w:rsid w:val="00A650BE"/>
    <w:rsid w:val="00A70364"/>
    <w:rsid w:val="00A70510"/>
    <w:rsid w:val="00A76FC9"/>
    <w:rsid w:val="00A818F1"/>
    <w:rsid w:val="00A85D61"/>
    <w:rsid w:val="00A9026A"/>
    <w:rsid w:val="00A90A19"/>
    <w:rsid w:val="00A95E99"/>
    <w:rsid w:val="00A96B0C"/>
    <w:rsid w:val="00AA1F3B"/>
    <w:rsid w:val="00AA2E83"/>
    <w:rsid w:val="00AA6613"/>
    <w:rsid w:val="00AA731C"/>
    <w:rsid w:val="00AA7C53"/>
    <w:rsid w:val="00AB0907"/>
    <w:rsid w:val="00AB1442"/>
    <w:rsid w:val="00AB3B2F"/>
    <w:rsid w:val="00AB517F"/>
    <w:rsid w:val="00AB640C"/>
    <w:rsid w:val="00AC1524"/>
    <w:rsid w:val="00AC3B0D"/>
    <w:rsid w:val="00AC3C92"/>
    <w:rsid w:val="00AC40CE"/>
    <w:rsid w:val="00AC4A6B"/>
    <w:rsid w:val="00AC4DCF"/>
    <w:rsid w:val="00AC5C9C"/>
    <w:rsid w:val="00AC60A1"/>
    <w:rsid w:val="00AC7522"/>
    <w:rsid w:val="00AC7A2A"/>
    <w:rsid w:val="00AD2014"/>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9B7"/>
    <w:rsid w:val="00B11E59"/>
    <w:rsid w:val="00B13D3D"/>
    <w:rsid w:val="00B13ED2"/>
    <w:rsid w:val="00B169F3"/>
    <w:rsid w:val="00B17953"/>
    <w:rsid w:val="00B21357"/>
    <w:rsid w:val="00B22A20"/>
    <w:rsid w:val="00B23301"/>
    <w:rsid w:val="00B25F47"/>
    <w:rsid w:val="00B3210F"/>
    <w:rsid w:val="00B3386B"/>
    <w:rsid w:val="00B41632"/>
    <w:rsid w:val="00B43521"/>
    <w:rsid w:val="00B47206"/>
    <w:rsid w:val="00B51474"/>
    <w:rsid w:val="00B54355"/>
    <w:rsid w:val="00B550D5"/>
    <w:rsid w:val="00B55CA4"/>
    <w:rsid w:val="00B63BEB"/>
    <w:rsid w:val="00B65016"/>
    <w:rsid w:val="00B67A50"/>
    <w:rsid w:val="00B701F9"/>
    <w:rsid w:val="00B757D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60B"/>
    <w:rsid w:val="00BB28D2"/>
    <w:rsid w:val="00BB515A"/>
    <w:rsid w:val="00BB58B1"/>
    <w:rsid w:val="00BC13E7"/>
    <w:rsid w:val="00BC13F8"/>
    <w:rsid w:val="00BC2D61"/>
    <w:rsid w:val="00BC5D9C"/>
    <w:rsid w:val="00BC7674"/>
    <w:rsid w:val="00BD0909"/>
    <w:rsid w:val="00BD217E"/>
    <w:rsid w:val="00BE0D9C"/>
    <w:rsid w:val="00BE1B6D"/>
    <w:rsid w:val="00BE2F2C"/>
    <w:rsid w:val="00BE3FF7"/>
    <w:rsid w:val="00BF0606"/>
    <w:rsid w:val="00BF39FD"/>
    <w:rsid w:val="00BF688C"/>
    <w:rsid w:val="00C01B4C"/>
    <w:rsid w:val="00C02679"/>
    <w:rsid w:val="00C02EF0"/>
    <w:rsid w:val="00C05FAA"/>
    <w:rsid w:val="00C07252"/>
    <w:rsid w:val="00C075FA"/>
    <w:rsid w:val="00C11835"/>
    <w:rsid w:val="00C125C6"/>
    <w:rsid w:val="00C14855"/>
    <w:rsid w:val="00C236F2"/>
    <w:rsid w:val="00C24613"/>
    <w:rsid w:val="00C25FEE"/>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55476"/>
    <w:rsid w:val="00C72479"/>
    <w:rsid w:val="00C73872"/>
    <w:rsid w:val="00C7712F"/>
    <w:rsid w:val="00C77DB8"/>
    <w:rsid w:val="00C824B1"/>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58F9"/>
    <w:rsid w:val="00CE604A"/>
    <w:rsid w:val="00CF3E35"/>
    <w:rsid w:val="00CF52C0"/>
    <w:rsid w:val="00CF7F7F"/>
    <w:rsid w:val="00D0023E"/>
    <w:rsid w:val="00D00C41"/>
    <w:rsid w:val="00D02D23"/>
    <w:rsid w:val="00D043F6"/>
    <w:rsid w:val="00D05EE7"/>
    <w:rsid w:val="00D107EA"/>
    <w:rsid w:val="00D11426"/>
    <w:rsid w:val="00D114C5"/>
    <w:rsid w:val="00D12ABB"/>
    <w:rsid w:val="00D157A8"/>
    <w:rsid w:val="00D15A23"/>
    <w:rsid w:val="00D2123A"/>
    <w:rsid w:val="00D26501"/>
    <w:rsid w:val="00D3025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1A5"/>
    <w:rsid w:val="00DD2FA1"/>
    <w:rsid w:val="00DD3B73"/>
    <w:rsid w:val="00DD5383"/>
    <w:rsid w:val="00DD613A"/>
    <w:rsid w:val="00DE570D"/>
    <w:rsid w:val="00DE7849"/>
    <w:rsid w:val="00DF410A"/>
    <w:rsid w:val="00DF42C2"/>
    <w:rsid w:val="00DF592B"/>
    <w:rsid w:val="00E022C8"/>
    <w:rsid w:val="00E02CB0"/>
    <w:rsid w:val="00E042B7"/>
    <w:rsid w:val="00E11E08"/>
    <w:rsid w:val="00E13A60"/>
    <w:rsid w:val="00E14B18"/>
    <w:rsid w:val="00E21DB0"/>
    <w:rsid w:val="00E2235D"/>
    <w:rsid w:val="00E225B2"/>
    <w:rsid w:val="00E229F8"/>
    <w:rsid w:val="00E236F0"/>
    <w:rsid w:val="00E23FC8"/>
    <w:rsid w:val="00E24832"/>
    <w:rsid w:val="00E260F2"/>
    <w:rsid w:val="00E301AF"/>
    <w:rsid w:val="00E30312"/>
    <w:rsid w:val="00E36142"/>
    <w:rsid w:val="00E419A3"/>
    <w:rsid w:val="00E41BC7"/>
    <w:rsid w:val="00E43EA0"/>
    <w:rsid w:val="00E45E43"/>
    <w:rsid w:val="00E4733D"/>
    <w:rsid w:val="00E47AD5"/>
    <w:rsid w:val="00E50BA2"/>
    <w:rsid w:val="00E511D0"/>
    <w:rsid w:val="00E544CC"/>
    <w:rsid w:val="00E55B9D"/>
    <w:rsid w:val="00E55CA8"/>
    <w:rsid w:val="00E64203"/>
    <w:rsid w:val="00E64761"/>
    <w:rsid w:val="00E650E9"/>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0C1"/>
    <w:rsid w:val="00EC4611"/>
    <w:rsid w:val="00EC582A"/>
    <w:rsid w:val="00EC67AF"/>
    <w:rsid w:val="00EC7908"/>
    <w:rsid w:val="00ED1574"/>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103D"/>
    <w:rsid w:val="00F23603"/>
    <w:rsid w:val="00F25025"/>
    <w:rsid w:val="00F31269"/>
    <w:rsid w:val="00F33FB5"/>
    <w:rsid w:val="00F40A01"/>
    <w:rsid w:val="00F40B09"/>
    <w:rsid w:val="00F4124E"/>
    <w:rsid w:val="00F414AA"/>
    <w:rsid w:val="00F4435A"/>
    <w:rsid w:val="00F4474C"/>
    <w:rsid w:val="00F44D59"/>
    <w:rsid w:val="00F4637F"/>
    <w:rsid w:val="00F46B1F"/>
    <w:rsid w:val="00F476EA"/>
    <w:rsid w:val="00F522E9"/>
    <w:rsid w:val="00F526E1"/>
    <w:rsid w:val="00F53BB5"/>
    <w:rsid w:val="00F61061"/>
    <w:rsid w:val="00F61AB8"/>
    <w:rsid w:val="00F637F6"/>
    <w:rsid w:val="00F65AAF"/>
    <w:rsid w:val="00F7115C"/>
    <w:rsid w:val="00F73349"/>
    <w:rsid w:val="00F808E4"/>
    <w:rsid w:val="00F851F3"/>
    <w:rsid w:val="00F85F0E"/>
    <w:rsid w:val="00F87189"/>
    <w:rsid w:val="00F9438A"/>
    <w:rsid w:val="00F965D8"/>
    <w:rsid w:val="00FA40F1"/>
    <w:rsid w:val="00FB2BEF"/>
    <w:rsid w:val="00FB3258"/>
    <w:rsid w:val="00FB347A"/>
    <w:rsid w:val="00FB3613"/>
    <w:rsid w:val="00FB3C5C"/>
    <w:rsid w:val="00FB3EC1"/>
    <w:rsid w:val="00FB6005"/>
    <w:rsid w:val="00FC24A2"/>
    <w:rsid w:val="00FC2646"/>
    <w:rsid w:val="00FC37CC"/>
    <w:rsid w:val="00FC6C95"/>
    <w:rsid w:val="00FD0EEC"/>
    <w:rsid w:val="00FD2770"/>
    <w:rsid w:val="00FD6D89"/>
    <w:rsid w:val="00FD7A03"/>
    <w:rsid w:val="00FF1FCC"/>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paragraph" w:customStyle="1" w:styleId="Body">
    <w:name w:val="Body"/>
    <w:rsid w:val="0005031F"/>
    <w:pPr>
      <w:spacing w:after="0" w:line="240" w:lineRule="auto"/>
    </w:pPr>
    <w:rPr>
      <w:rFonts w:ascii="Helvetica" w:eastAsia="Arial Unicode MS" w:hAnsi="Arial Unicode MS" w:cs="Arial Unicode MS"/>
      <w:color w:val="000000"/>
      <w:lang w:eastAsia="sl-SI"/>
    </w:rPr>
  </w:style>
  <w:style w:type="paragraph" w:customStyle="1" w:styleId="TableParagraph">
    <w:name w:val="Table Paragraph"/>
    <w:basedOn w:val="Navaden"/>
    <w:uiPriority w:val="1"/>
    <w:qFormat/>
    <w:rsid w:val="00FB3C5C"/>
    <w:pPr>
      <w:widowControl w:val="0"/>
      <w:autoSpaceDE w:val="0"/>
      <w:autoSpaceDN w:val="0"/>
      <w:spacing w:after="0" w:line="240" w:lineRule="auto"/>
      <w:ind w:left="105"/>
    </w:pPr>
    <w:rPr>
      <w:rFonts w:ascii="Arial" w:eastAsia="Arial" w:hAnsi="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5A1D-E4DA-47A2-91D0-5E3363C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34</Pages>
  <Words>8461</Words>
  <Characters>48234</Characters>
  <Application>Microsoft Office Word</Application>
  <DocSecurity>0</DocSecurity>
  <Lines>401</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43</cp:revision>
  <cp:lastPrinted>2018-09-19T13:41:00Z</cp:lastPrinted>
  <dcterms:created xsi:type="dcterms:W3CDTF">2020-07-14T08:29:00Z</dcterms:created>
  <dcterms:modified xsi:type="dcterms:W3CDTF">2021-12-09T18:09:00Z</dcterms:modified>
</cp:coreProperties>
</file>